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042" w:rsidRPr="00A74212" w:rsidRDefault="00D361F6" w:rsidP="00A74212">
      <w:pPr>
        <w:spacing w:before="100" w:beforeAutospacing="1" w:after="100" w:afterAutospacing="1" w:line="240" w:lineRule="auto"/>
        <w:jc w:val="center"/>
        <w:outlineLvl w:val="0"/>
        <w:rPr>
          <w:rFonts w:ascii="inherit" w:eastAsia="Times New Roman" w:hAnsi="inherit" w:cs="Times New Roman"/>
          <w:b/>
          <w:bCs/>
          <w:kern w:val="36"/>
          <w:sz w:val="32"/>
          <w:szCs w:val="32"/>
          <w:lang w:eastAsia="ru-RU"/>
        </w:rPr>
      </w:pPr>
      <w:r>
        <w:rPr>
          <w:rFonts w:ascii="inherit" w:eastAsia="Times New Roman" w:hAnsi="inherit" w:cs="Times New Roman"/>
          <w:b/>
          <w:bCs/>
          <w:kern w:val="36"/>
          <w:sz w:val="32"/>
          <w:szCs w:val="32"/>
          <w:lang w:eastAsia="ru-RU"/>
        </w:rPr>
        <w:t>А</w:t>
      </w:r>
      <w:r w:rsidR="00305042" w:rsidRPr="00A74212">
        <w:rPr>
          <w:rFonts w:ascii="inherit" w:eastAsia="Times New Roman" w:hAnsi="inherit" w:cs="Times New Roman"/>
          <w:b/>
          <w:bCs/>
          <w:kern w:val="36"/>
          <w:sz w:val="32"/>
          <w:szCs w:val="32"/>
          <w:lang w:eastAsia="ru-RU"/>
        </w:rPr>
        <w:t>ннотация к рабоч</w:t>
      </w:r>
      <w:r w:rsidR="005E2C43">
        <w:rPr>
          <w:rFonts w:ascii="inherit" w:eastAsia="Times New Roman" w:hAnsi="inherit" w:cs="Times New Roman"/>
          <w:b/>
          <w:bCs/>
          <w:kern w:val="36"/>
          <w:sz w:val="32"/>
          <w:szCs w:val="32"/>
          <w:lang w:eastAsia="ru-RU"/>
        </w:rPr>
        <w:t>ей</w:t>
      </w:r>
      <w:r w:rsidR="00305042" w:rsidRPr="00A74212">
        <w:rPr>
          <w:rFonts w:ascii="inherit" w:eastAsia="Times New Roman" w:hAnsi="inherit" w:cs="Times New Roman"/>
          <w:b/>
          <w:bCs/>
          <w:kern w:val="36"/>
          <w:sz w:val="32"/>
          <w:szCs w:val="32"/>
          <w:lang w:eastAsia="ru-RU"/>
        </w:rPr>
        <w:t xml:space="preserve"> программ</w:t>
      </w:r>
      <w:r w:rsidR="005E2C43">
        <w:rPr>
          <w:rFonts w:ascii="inherit" w:eastAsia="Times New Roman" w:hAnsi="inherit" w:cs="Times New Roman"/>
          <w:b/>
          <w:bCs/>
          <w:kern w:val="36"/>
          <w:sz w:val="32"/>
          <w:szCs w:val="32"/>
          <w:lang w:eastAsia="ru-RU"/>
        </w:rPr>
        <w:t>е</w:t>
      </w:r>
      <w:r w:rsidR="00305042" w:rsidRPr="00A74212">
        <w:rPr>
          <w:rFonts w:ascii="inherit" w:eastAsia="Times New Roman" w:hAnsi="inherit" w:cs="Times New Roman"/>
          <w:b/>
          <w:bCs/>
          <w:kern w:val="36"/>
          <w:sz w:val="32"/>
          <w:szCs w:val="32"/>
          <w:lang w:eastAsia="ru-RU"/>
        </w:rPr>
        <w:t xml:space="preserve"> </w:t>
      </w:r>
      <w:r>
        <w:rPr>
          <w:rFonts w:ascii="inherit" w:eastAsia="Times New Roman" w:hAnsi="inherit" w:cs="Times New Roman"/>
          <w:b/>
          <w:bCs/>
          <w:kern w:val="36"/>
          <w:sz w:val="32"/>
          <w:szCs w:val="32"/>
          <w:lang w:eastAsia="ru-RU"/>
        </w:rPr>
        <w:t xml:space="preserve">по биологии </w:t>
      </w:r>
      <w:r w:rsidR="00305042" w:rsidRPr="00A74212">
        <w:rPr>
          <w:rFonts w:ascii="inherit" w:eastAsia="Times New Roman" w:hAnsi="inherit" w:cs="Times New Roman"/>
          <w:b/>
          <w:bCs/>
          <w:kern w:val="36"/>
          <w:sz w:val="32"/>
          <w:szCs w:val="32"/>
          <w:lang w:eastAsia="ru-RU"/>
        </w:rPr>
        <w:t>(5-9 класс)</w:t>
      </w:r>
    </w:p>
    <w:p w:rsidR="00521BB1" w:rsidRPr="00521BB1" w:rsidRDefault="00521BB1" w:rsidP="00521BB1">
      <w:pPr>
        <w:tabs>
          <w:tab w:val="left" w:pos="567"/>
          <w:tab w:val="left" w:pos="709"/>
          <w:tab w:val="left" w:pos="1095"/>
        </w:tabs>
        <w:ind w:firstLine="710"/>
        <w:jc w:val="both"/>
        <w:rPr>
          <w:rFonts w:ascii="Times New Roman" w:hAnsi="Times New Roman" w:cs="Times New Roman"/>
          <w:sz w:val="24"/>
          <w:szCs w:val="24"/>
        </w:rPr>
      </w:pPr>
      <w:r w:rsidRPr="00521BB1">
        <w:rPr>
          <w:rFonts w:ascii="Times New Roman" w:hAnsi="Times New Roman" w:cs="Times New Roman"/>
          <w:sz w:val="24"/>
          <w:szCs w:val="24"/>
        </w:rPr>
        <w:t xml:space="preserve">Рабочая программа по учебному предмету «Биология» для 5-9  классов </w:t>
      </w:r>
      <w:r w:rsidRPr="00521BB1">
        <w:rPr>
          <w:rFonts w:ascii="Times New Roman" w:hAnsi="Times New Roman" w:cs="Times New Roman"/>
          <w:bCs/>
          <w:sz w:val="24"/>
          <w:szCs w:val="24"/>
        </w:rPr>
        <w:t>МКОУ Курежской ООШ</w:t>
      </w:r>
      <w:r w:rsidRPr="00521BB1">
        <w:rPr>
          <w:rFonts w:ascii="Times New Roman" w:hAnsi="Times New Roman" w:cs="Times New Roman"/>
          <w:sz w:val="24"/>
          <w:szCs w:val="24"/>
        </w:rPr>
        <w:t xml:space="preserve"> на 2020 – 2021 учебный год составлена на основе следующих нормативных документов:</w:t>
      </w:r>
    </w:p>
    <w:p w:rsidR="00521BB1" w:rsidRPr="00521BB1" w:rsidRDefault="00521BB1" w:rsidP="00521BB1">
      <w:pPr>
        <w:tabs>
          <w:tab w:val="left" w:pos="567"/>
          <w:tab w:val="left" w:pos="709"/>
          <w:tab w:val="left" w:pos="1095"/>
        </w:tabs>
        <w:ind w:firstLine="710"/>
        <w:jc w:val="both"/>
        <w:rPr>
          <w:rStyle w:val="a5"/>
          <w:rFonts w:ascii="Times New Roman" w:hAnsi="Times New Roman" w:cs="Times New Roman"/>
          <w:b w:val="0"/>
          <w:sz w:val="24"/>
          <w:szCs w:val="24"/>
        </w:rPr>
      </w:pPr>
      <w:r w:rsidRPr="00521BB1">
        <w:rPr>
          <w:rFonts w:ascii="Times New Roman" w:hAnsi="Times New Roman" w:cs="Times New Roman"/>
          <w:bCs/>
          <w:sz w:val="24"/>
          <w:szCs w:val="24"/>
        </w:rPr>
        <w:t xml:space="preserve">Приказ </w:t>
      </w:r>
      <w:r w:rsidRPr="00521BB1">
        <w:rPr>
          <w:rStyle w:val="a5"/>
          <w:rFonts w:ascii="Times New Roman" w:hAnsi="Times New Roman" w:cs="Times New Roman"/>
          <w:b w:val="0"/>
          <w:sz w:val="24"/>
          <w:szCs w:val="24"/>
        </w:rPr>
        <w:t>Министерства образования и науки РФ от 17.12.2010 г. № 1897</w:t>
      </w:r>
      <w:r w:rsidRPr="00521BB1">
        <w:rPr>
          <w:rFonts w:ascii="Times New Roman" w:hAnsi="Times New Roman" w:cs="Times New Roman"/>
          <w:sz w:val="24"/>
          <w:szCs w:val="24"/>
        </w:rPr>
        <w:t xml:space="preserve"> «Об утверждении федерального государственного образовательного стандарта основного общего образования» </w:t>
      </w:r>
      <w:r w:rsidRPr="00521BB1">
        <w:rPr>
          <w:rStyle w:val="a5"/>
          <w:rFonts w:ascii="Times New Roman" w:hAnsi="Times New Roman" w:cs="Times New Roman"/>
          <w:b w:val="0"/>
          <w:sz w:val="24"/>
          <w:szCs w:val="24"/>
        </w:rPr>
        <w:t>(</w:t>
      </w:r>
      <w:r w:rsidRPr="00521BB1">
        <w:rPr>
          <w:rFonts w:ascii="Times New Roman" w:hAnsi="Times New Roman" w:cs="Times New Roman"/>
          <w:sz w:val="24"/>
          <w:szCs w:val="24"/>
          <w:shd w:val="clear" w:color="auto" w:fill="FFFFFF"/>
        </w:rPr>
        <w:t>Зарегистрирован в Минюсте России 1 февраля 2011 г. N 40936</w:t>
      </w:r>
      <w:r w:rsidRPr="00521BB1">
        <w:rPr>
          <w:rStyle w:val="a5"/>
          <w:rFonts w:ascii="Times New Roman" w:hAnsi="Times New Roman" w:cs="Times New Roman"/>
          <w:b w:val="0"/>
          <w:sz w:val="24"/>
          <w:szCs w:val="24"/>
        </w:rPr>
        <w:t xml:space="preserve">) с изменениями от </w:t>
      </w:r>
      <w:r w:rsidRPr="00521BB1">
        <w:rPr>
          <w:rFonts w:ascii="Times New Roman" w:hAnsi="Times New Roman" w:cs="Times New Roman"/>
          <w:sz w:val="24"/>
          <w:szCs w:val="24"/>
        </w:rPr>
        <w:t>29 12. 2014 г.; от</w:t>
      </w:r>
      <w:r w:rsidRPr="00521BB1">
        <w:rPr>
          <w:rStyle w:val="a5"/>
          <w:rFonts w:ascii="Times New Roman" w:hAnsi="Times New Roman" w:cs="Times New Roman"/>
          <w:b w:val="0"/>
          <w:sz w:val="24"/>
          <w:szCs w:val="24"/>
        </w:rPr>
        <w:t xml:space="preserve"> 31.12.2015 г.;</w:t>
      </w:r>
    </w:p>
    <w:p w:rsidR="00521BB1" w:rsidRPr="00521BB1" w:rsidRDefault="00521BB1" w:rsidP="00521BB1">
      <w:pPr>
        <w:numPr>
          <w:ilvl w:val="0"/>
          <w:numId w:val="24"/>
        </w:numPr>
        <w:tabs>
          <w:tab w:val="left" w:pos="567"/>
          <w:tab w:val="left" w:pos="709"/>
          <w:tab w:val="left" w:pos="1095"/>
        </w:tabs>
        <w:spacing w:after="0" w:line="240" w:lineRule="auto"/>
        <w:jc w:val="both"/>
        <w:rPr>
          <w:rFonts w:ascii="Times New Roman" w:hAnsi="Times New Roman" w:cs="Times New Roman"/>
          <w:sz w:val="24"/>
          <w:szCs w:val="24"/>
        </w:rPr>
      </w:pPr>
      <w:r w:rsidRPr="00521BB1">
        <w:rPr>
          <w:rFonts w:ascii="Times New Roman" w:hAnsi="Times New Roman" w:cs="Times New Roman"/>
          <w:sz w:val="24"/>
          <w:szCs w:val="24"/>
        </w:rPr>
        <w:t>Примерная ООП ООО, одобренная Федеральным учебно-методическим объединением по общему образованию от 8 апреля 2015 № 1/15, с изменениями ФГОС от 31.12.2015 №1577;</w:t>
      </w:r>
    </w:p>
    <w:p w:rsidR="00521BB1" w:rsidRPr="00521BB1" w:rsidRDefault="00521BB1" w:rsidP="00521BB1">
      <w:pPr>
        <w:numPr>
          <w:ilvl w:val="0"/>
          <w:numId w:val="24"/>
        </w:numPr>
        <w:tabs>
          <w:tab w:val="left" w:pos="567"/>
          <w:tab w:val="left" w:pos="709"/>
          <w:tab w:val="left" w:pos="1095"/>
        </w:tabs>
        <w:spacing w:after="0" w:line="240" w:lineRule="auto"/>
        <w:jc w:val="both"/>
        <w:rPr>
          <w:rFonts w:ascii="Times New Roman" w:hAnsi="Times New Roman" w:cs="Times New Roman"/>
          <w:sz w:val="24"/>
          <w:szCs w:val="24"/>
        </w:rPr>
      </w:pPr>
      <w:r w:rsidRPr="00521BB1">
        <w:rPr>
          <w:rFonts w:ascii="Times New Roman" w:hAnsi="Times New Roman" w:cs="Times New Roman"/>
          <w:sz w:val="24"/>
          <w:szCs w:val="24"/>
        </w:rPr>
        <w:t>Информационное письмо Министерства образования и науки Российской Федерации (Минобрнауки России) Департамент  государственной политики в сфере общего образования 28.10.2015 № 08-1786 «О рабочих программах учебных предметов»</w:t>
      </w:r>
    </w:p>
    <w:p w:rsidR="00521BB1" w:rsidRPr="00521BB1" w:rsidRDefault="00521BB1" w:rsidP="00521BB1">
      <w:pPr>
        <w:pStyle w:val="a8"/>
        <w:numPr>
          <w:ilvl w:val="0"/>
          <w:numId w:val="24"/>
        </w:numPr>
        <w:tabs>
          <w:tab w:val="left" w:pos="567"/>
          <w:tab w:val="left" w:pos="709"/>
          <w:tab w:val="left" w:pos="1095"/>
        </w:tabs>
        <w:autoSpaceDE/>
        <w:autoSpaceDN/>
        <w:adjustRightInd/>
        <w:jc w:val="both"/>
      </w:pPr>
      <w:r w:rsidRPr="00521BB1">
        <w:rPr>
          <w:bCs/>
        </w:rPr>
        <w:t xml:space="preserve">Программа основного общего образования. Биология. 5 - 9 классы. </w:t>
      </w:r>
      <w:r w:rsidRPr="00521BB1">
        <w:t xml:space="preserve">Авторы Н. И. Сонин, В. Б. Захаров. </w:t>
      </w:r>
      <w:r w:rsidRPr="00521BB1">
        <w:rPr>
          <w:bCs/>
        </w:rPr>
        <w:t xml:space="preserve">Концентрический курс. </w:t>
      </w:r>
      <w:r w:rsidRPr="00521BB1">
        <w:t xml:space="preserve">Москва, Дрофа, </w:t>
      </w:r>
      <w:smartTag w:uri="urn:schemas-microsoft-com:office:smarttags" w:element="metricconverter">
        <w:smartTagPr>
          <w:attr w:name="ProductID" w:val="2013 г"/>
        </w:smartTagPr>
        <w:r w:rsidRPr="00521BB1">
          <w:t>2013 г</w:t>
        </w:r>
      </w:smartTag>
      <w:r w:rsidRPr="00521BB1">
        <w:t>., .</w:t>
      </w:r>
    </w:p>
    <w:p w:rsidR="00521BB1" w:rsidRPr="00521BB1" w:rsidRDefault="00521BB1" w:rsidP="00521BB1">
      <w:pPr>
        <w:numPr>
          <w:ilvl w:val="0"/>
          <w:numId w:val="24"/>
        </w:numPr>
        <w:tabs>
          <w:tab w:val="left" w:pos="567"/>
          <w:tab w:val="left" w:pos="709"/>
          <w:tab w:val="left" w:pos="1095"/>
        </w:tabs>
        <w:spacing w:after="0" w:line="240" w:lineRule="auto"/>
        <w:jc w:val="both"/>
        <w:rPr>
          <w:rFonts w:ascii="Times New Roman" w:hAnsi="Times New Roman" w:cs="Times New Roman"/>
          <w:sz w:val="24"/>
          <w:szCs w:val="24"/>
        </w:rPr>
      </w:pPr>
      <w:r w:rsidRPr="00521BB1">
        <w:rPr>
          <w:rFonts w:ascii="Times New Roman" w:hAnsi="Times New Roman" w:cs="Times New Roman"/>
          <w:sz w:val="24"/>
          <w:szCs w:val="24"/>
        </w:rPr>
        <w:t>Положение о рабочей программе учебных предметов, курсов, в том числе внеурочной деятельности МКОУ Курежской ООШ, реализующей ООП НОО, ООП ООО.</w:t>
      </w:r>
    </w:p>
    <w:p w:rsidR="00521BB1" w:rsidRPr="00521BB1" w:rsidRDefault="00521BB1" w:rsidP="00521BB1">
      <w:pPr>
        <w:numPr>
          <w:ilvl w:val="0"/>
          <w:numId w:val="24"/>
        </w:numPr>
        <w:tabs>
          <w:tab w:val="left" w:pos="567"/>
          <w:tab w:val="left" w:pos="9180"/>
          <w:tab w:val="left" w:pos="9360"/>
        </w:tabs>
        <w:spacing w:after="0" w:line="240" w:lineRule="auto"/>
        <w:jc w:val="both"/>
        <w:rPr>
          <w:rFonts w:ascii="Times New Roman" w:hAnsi="Times New Roman" w:cs="Times New Roman"/>
          <w:sz w:val="24"/>
          <w:szCs w:val="24"/>
        </w:rPr>
      </w:pPr>
      <w:r w:rsidRPr="00521BB1">
        <w:rPr>
          <w:rFonts w:ascii="Times New Roman" w:hAnsi="Times New Roman" w:cs="Times New Roman"/>
          <w:sz w:val="24"/>
          <w:szCs w:val="24"/>
        </w:rPr>
        <w:t>ООП ООО  МКОУ Курежской ООШ (5-9 кл.).</w:t>
      </w:r>
    </w:p>
    <w:p w:rsidR="00521BB1" w:rsidRPr="00521BB1" w:rsidRDefault="00521BB1" w:rsidP="00521BB1">
      <w:pPr>
        <w:numPr>
          <w:ilvl w:val="0"/>
          <w:numId w:val="24"/>
        </w:numPr>
        <w:tabs>
          <w:tab w:val="left" w:pos="567"/>
          <w:tab w:val="left" w:pos="9180"/>
          <w:tab w:val="left" w:pos="9360"/>
        </w:tabs>
        <w:spacing w:after="0" w:line="240" w:lineRule="auto"/>
        <w:jc w:val="both"/>
        <w:rPr>
          <w:rStyle w:val="a5"/>
          <w:rFonts w:ascii="Times New Roman" w:hAnsi="Times New Roman" w:cs="Times New Roman"/>
          <w:b w:val="0"/>
          <w:sz w:val="24"/>
          <w:szCs w:val="24"/>
        </w:rPr>
      </w:pPr>
      <w:r w:rsidRPr="00521BB1">
        <w:rPr>
          <w:rStyle w:val="a5"/>
          <w:rFonts w:ascii="Times New Roman" w:hAnsi="Times New Roman" w:cs="Times New Roman"/>
          <w:b w:val="0"/>
          <w:sz w:val="24"/>
          <w:szCs w:val="24"/>
        </w:rPr>
        <w:t>Учебный план МКОУ Курежской ООШ для 5-9 классов на 2020-2021 учебный год.</w:t>
      </w:r>
    </w:p>
    <w:p w:rsidR="00521BB1" w:rsidRPr="00521BB1" w:rsidRDefault="00521BB1" w:rsidP="00521BB1">
      <w:pPr>
        <w:numPr>
          <w:ilvl w:val="0"/>
          <w:numId w:val="24"/>
        </w:numPr>
        <w:tabs>
          <w:tab w:val="left" w:pos="567"/>
          <w:tab w:val="left" w:pos="9180"/>
          <w:tab w:val="left" w:pos="9360"/>
        </w:tabs>
        <w:spacing w:after="0" w:line="240" w:lineRule="auto"/>
        <w:jc w:val="both"/>
        <w:rPr>
          <w:rStyle w:val="a5"/>
          <w:rFonts w:ascii="Times New Roman" w:hAnsi="Times New Roman" w:cs="Times New Roman"/>
          <w:b w:val="0"/>
          <w:sz w:val="24"/>
          <w:szCs w:val="24"/>
        </w:rPr>
      </w:pPr>
      <w:r w:rsidRPr="00521BB1">
        <w:rPr>
          <w:rStyle w:val="a5"/>
          <w:rFonts w:ascii="Times New Roman" w:hAnsi="Times New Roman" w:cs="Times New Roman"/>
          <w:b w:val="0"/>
          <w:sz w:val="24"/>
          <w:szCs w:val="24"/>
        </w:rPr>
        <w:t>Календарный учебный график Курежской ООШ на 2020-2021 учебный год.</w:t>
      </w:r>
    </w:p>
    <w:p w:rsidR="00305042" w:rsidRPr="00A74212" w:rsidRDefault="00305042" w:rsidP="00A74212">
      <w:pPr>
        <w:spacing w:before="100" w:beforeAutospacing="1" w:after="100" w:afterAutospacing="1" w:line="240" w:lineRule="auto"/>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УЧЕБНО-МЕТОДИЧЕСКИЙ КОМПЛЕКС(УМК):</w:t>
      </w:r>
    </w:p>
    <w:p w:rsidR="00305042" w:rsidRPr="00A74212" w:rsidRDefault="00305042" w:rsidP="00A74212">
      <w:pPr>
        <w:numPr>
          <w:ilvl w:val="0"/>
          <w:numId w:val="1"/>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Плешаков А.А. Сонин Н.И., Биология . 5 класс. М.: ООО «ДРОФА»</w:t>
      </w:r>
    </w:p>
    <w:p w:rsidR="00305042" w:rsidRPr="00A74212" w:rsidRDefault="00305042" w:rsidP="00A74212">
      <w:pPr>
        <w:numPr>
          <w:ilvl w:val="0"/>
          <w:numId w:val="1"/>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Сонин Н.И., Сонина В.И. Биология. 6 класс. М.: ООО «ДРОФА»</w:t>
      </w:r>
    </w:p>
    <w:p w:rsidR="00305042" w:rsidRPr="00A74212" w:rsidRDefault="00305042" w:rsidP="00A74212">
      <w:pPr>
        <w:numPr>
          <w:ilvl w:val="0"/>
          <w:numId w:val="1"/>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Сонин Н.И. Захаров В.Б., Биология. 7 класс. М.: ООО «ДРОФА»</w:t>
      </w:r>
    </w:p>
    <w:p w:rsidR="00305042" w:rsidRPr="00A74212" w:rsidRDefault="00305042" w:rsidP="00A74212">
      <w:pPr>
        <w:numPr>
          <w:ilvl w:val="0"/>
          <w:numId w:val="1"/>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Сонин Н.И., Захаров В.Б. Биология. 8 класс. М.: ООО «ДРОФА»</w:t>
      </w:r>
    </w:p>
    <w:p w:rsidR="00305042" w:rsidRPr="00A74212" w:rsidRDefault="00305042" w:rsidP="00A74212">
      <w:pPr>
        <w:numPr>
          <w:ilvl w:val="0"/>
          <w:numId w:val="1"/>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Мамонов С.Г., Захаров В.Б., Агафонова И.Б. и др. Биология. 9 класс. М.: ООО «ДРОФА»</w:t>
      </w:r>
    </w:p>
    <w:p w:rsidR="00305042" w:rsidRPr="00A74212" w:rsidRDefault="00305042" w:rsidP="00A74212">
      <w:pPr>
        <w:spacing w:before="100" w:beforeAutospacing="1" w:after="100" w:afterAutospacing="1" w:line="240" w:lineRule="auto"/>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УЧЕБНЫЙ ПЛАН (количество часов):</w:t>
      </w:r>
    </w:p>
    <w:p w:rsidR="00305042" w:rsidRPr="00A74212" w:rsidRDefault="00305042" w:rsidP="00A74212">
      <w:pPr>
        <w:numPr>
          <w:ilvl w:val="0"/>
          <w:numId w:val="2"/>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5 класс — 1 час в неделю, 34 часа в год</w:t>
      </w:r>
    </w:p>
    <w:p w:rsidR="00305042" w:rsidRPr="00A74212" w:rsidRDefault="00305042" w:rsidP="00A74212">
      <w:pPr>
        <w:numPr>
          <w:ilvl w:val="0"/>
          <w:numId w:val="2"/>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6 класс — 1 час в неделю, 34 часа в год</w:t>
      </w:r>
    </w:p>
    <w:p w:rsidR="00305042" w:rsidRPr="00A74212" w:rsidRDefault="00305042" w:rsidP="00A74212">
      <w:pPr>
        <w:numPr>
          <w:ilvl w:val="0"/>
          <w:numId w:val="2"/>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7 класс — 2 часа в неделю, 68 часов в год</w:t>
      </w:r>
    </w:p>
    <w:p w:rsidR="00305042" w:rsidRPr="00A74212" w:rsidRDefault="00305042" w:rsidP="00A74212">
      <w:pPr>
        <w:numPr>
          <w:ilvl w:val="0"/>
          <w:numId w:val="2"/>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8 класс — 2 часа в неделю, 68 часов в год</w:t>
      </w:r>
    </w:p>
    <w:p w:rsidR="00305042" w:rsidRPr="00A74212" w:rsidRDefault="00305042" w:rsidP="00A74212">
      <w:pPr>
        <w:numPr>
          <w:ilvl w:val="0"/>
          <w:numId w:val="2"/>
        </w:numPr>
        <w:spacing w:before="100" w:beforeAutospacing="1" w:after="100" w:afterAutospacing="1" w:line="240" w:lineRule="auto"/>
        <w:ind w:left="0"/>
        <w:rPr>
          <w:rFonts w:ascii="inherit" w:eastAsia="Times New Roman" w:hAnsi="inherit" w:cs="Arial"/>
          <w:sz w:val="21"/>
          <w:szCs w:val="21"/>
          <w:lang w:eastAsia="ru-RU"/>
        </w:rPr>
      </w:pPr>
      <w:r w:rsidRPr="00A74212">
        <w:rPr>
          <w:rFonts w:ascii="inherit" w:eastAsia="Times New Roman" w:hAnsi="inherit" w:cs="Arial"/>
          <w:sz w:val="21"/>
          <w:szCs w:val="21"/>
          <w:bdr w:val="none" w:sz="0" w:space="0" w:color="auto" w:frame="1"/>
          <w:lang w:eastAsia="ru-RU"/>
        </w:rPr>
        <w:t>9 класс — 2 часа в неделю, 68 часов в год</w:t>
      </w:r>
    </w:p>
    <w:p w:rsidR="00C441F8" w:rsidRDefault="00C441F8" w:rsidP="00C441F8">
      <w:pPr>
        <w:pStyle w:val="a7"/>
        <w:jc w:val="center"/>
        <w:rPr>
          <w:b/>
          <w:sz w:val="24"/>
        </w:rPr>
      </w:pPr>
    </w:p>
    <w:p w:rsidR="00C441F8" w:rsidRPr="00BE1053" w:rsidRDefault="00C441F8" w:rsidP="00C441F8">
      <w:pPr>
        <w:pStyle w:val="a7"/>
        <w:jc w:val="center"/>
        <w:rPr>
          <w:sz w:val="24"/>
        </w:rPr>
      </w:pPr>
      <w:r w:rsidRPr="00BE1053">
        <w:rPr>
          <w:b/>
          <w:sz w:val="24"/>
        </w:rPr>
        <w:t xml:space="preserve">Планируемые результаты освоения учебной  программы </w:t>
      </w:r>
    </w:p>
    <w:p w:rsidR="00C441F8" w:rsidRPr="00BE1053" w:rsidRDefault="00C441F8" w:rsidP="00C441F8">
      <w:pPr>
        <w:pStyle w:val="a7"/>
        <w:rPr>
          <w:sz w:val="24"/>
        </w:rPr>
      </w:pPr>
      <w:r w:rsidRPr="00BE1053">
        <w:rPr>
          <w:sz w:val="24"/>
        </w:rPr>
        <w:t xml:space="preserve"> </w:t>
      </w:r>
      <w:r w:rsidRPr="00BE1053">
        <w:rPr>
          <w:b/>
          <w:bCs/>
          <w:i/>
          <w:iCs/>
          <w:sz w:val="24"/>
        </w:rPr>
        <w:t xml:space="preserve">Личностные результаты освоения основной образовательной программы: </w:t>
      </w:r>
    </w:p>
    <w:p w:rsidR="00C441F8" w:rsidRPr="00BE1053" w:rsidRDefault="00C441F8" w:rsidP="00C441F8">
      <w:pPr>
        <w:pStyle w:val="a7"/>
        <w:spacing w:line="100" w:lineRule="atLeast"/>
        <w:rPr>
          <w:sz w:val="24"/>
        </w:rPr>
      </w:pPr>
      <w:r w:rsidRPr="00BE1053">
        <w:rPr>
          <w:sz w:val="24"/>
        </w:rPr>
        <w:t xml:space="preserve">1.Российская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w:t>
      </w:r>
      <w:r w:rsidRPr="00BE1053">
        <w:rPr>
          <w:sz w:val="24"/>
        </w:rPr>
        <w:lastRenderedPageBreak/>
        <w:t>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C441F8" w:rsidRPr="00BE1053" w:rsidRDefault="00C441F8" w:rsidP="00C441F8">
      <w:pPr>
        <w:pStyle w:val="a7"/>
        <w:numPr>
          <w:ilvl w:val="0"/>
          <w:numId w:val="15"/>
        </w:numPr>
        <w:spacing w:line="100" w:lineRule="atLeast"/>
        <w:ind w:left="0" w:firstLine="0"/>
        <w:rPr>
          <w:sz w:val="24"/>
        </w:rPr>
      </w:pPr>
      <w:r w:rsidRPr="00BE1053">
        <w:rPr>
          <w:sz w:val="24"/>
        </w:rP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C441F8" w:rsidRPr="00BE1053" w:rsidRDefault="00C441F8" w:rsidP="00C441F8">
      <w:pPr>
        <w:pStyle w:val="a7"/>
        <w:numPr>
          <w:ilvl w:val="0"/>
          <w:numId w:val="16"/>
        </w:numPr>
        <w:spacing w:line="100" w:lineRule="atLeast"/>
        <w:ind w:left="0" w:firstLine="0"/>
        <w:rPr>
          <w:sz w:val="24"/>
        </w:rPr>
      </w:pPr>
      <w:r w:rsidRPr="00BE1053">
        <w:rPr>
          <w:sz w:val="24"/>
        </w:rPr>
        <w:t>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C441F8" w:rsidRPr="00BE1053" w:rsidRDefault="00C441F8" w:rsidP="00C441F8">
      <w:pPr>
        <w:pStyle w:val="a7"/>
        <w:numPr>
          <w:ilvl w:val="0"/>
          <w:numId w:val="17"/>
        </w:numPr>
        <w:spacing w:line="100" w:lineRule="atLeast"/>
        <w:ind w:left="0" w:firstLine="0"/>
        <w:rPr>
          <w:sz w:val="24"/>
        </w:rPr>
      </w:pPr>
      <w:r w:rsidRPr="00BE1053">
        <w:rPr>
          <w:sz w:val="24"/>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441F8" w:rsidRPr="00BE1053" w:rsidRDefault="00C441F8" w:rsidP="00C441F8">
      <w:pPr>
        <w:pStyle w:val="a7"/>
        <w:numPr>
          <w:ilvl w:val="0"/>
          <w:numId w:val="18"/>
        </w:numPr>
        <w:spacing w:line="100" w:lineRule="atLeast"/>
        <w:ind w:left="0" w:firstLine="0"/>
        <w:rPr>
          <w:sz w:val="24"/>
        </w:rPr>
      </w:pPr>
      <w:r w:rsidRPr="00BE1053">
        <w:rPr>
          <w:sz w:val="24"/>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C441F8" w:rsidRPr="00BE1053" w:rsidRDefault="00C441F8" w:rsidP="00C441F8">
      <w:pPr>
        <w:pStyle w:val="a7"/>
        <w:numPr>
          <w:ilvl w:val="0"/>
          <w:numId w:val="19"/>
        </w:numPr>
        <w:spacing w:line="100" w:lineRule="atLeast"/>
        <w:ind w:left="0" w:firstLine="0"/>
        <w:rPr>
          <w:sz w:val="24"/>
        </w:rPr>
      </w:pPr>
      <w:r w:rsidRPr="00BE1053">
        <w:rPr>
          <w:sz w:val="24"/>
        </w:rPr>
        <w:t xml:space="preserve">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w:t>
      </w:r>
      <w:r w:rsidRPr="00BE1053">
        <w:rPr>
          <w:sz w:val="24"/>
        </w:rPr>
        <w:lastRenderedPageBreak/>
        <w:t>собственного лидерского потенциала).</w:t>
      </w:r>
    </w:p>
    <w:p w:rsidR="00C441F8" w:rsidRPr="00BE1053" w:rsidRDefault="00C441F8" w:rsidP="00C441F8">
      <w:pPr>
        <w:pStyle w:val="a7"/>
        <w:numPr>
          <w:ilvl w:val="0"/>
          <w:numId w:val="20"/>
        </w:numPr>
        <w:spacing w:line="100" w:lineRule="atLeast"/>
        <w:ind w:left="0" w:firstLine="0"/>
        <w:rPr>
          <w:sz w:val="24"/>
        </w:rPr>
      </w:pPr>
      <w:r w:rsidRPr="00BE1053">
        <w:rPr>
          <w:sz w:val="24"/>
        </w:rPr>
        <w:t>Сформированность ценности здорового и безопасного образа жизни; интериоризация правил индивидуального и коллективного безопасного 16 поведения в чрезвычайных ситуациях, угрожающих жизни и здоровью людей, правил поведения на транспорте и на дорогах.</w:t>
      </w:r>
    </w:p>
    <w:p w:rsidR="00C441F8" w:rsidRPr="00BE1053" w:rsidRDefault="00C441F8" w:rsidP="00C441F8">
      <w:pPr>
        <w:pStyle w:val="a7"/>
        <w:numPr>
          <w:ilvl w:val="0"/>
          <w:numId w:val="21"/>
        </w:numPr>
        <w:spacing w:line="100" w:lineRule="atLeast"/>
        <w:ind w:left="0" w:firstLine="0"/>
        <w:rPr>
          <w:sz w:val="24"/>
        </w:rPr>
      </w:pPr>
      <w:r w:rsidRPr="00BE1053">
        <w:rPr>
          <w:sz w:val="24"/>
        </w:rPr>
        <w:t>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C441F8" w:rsidRPr="00BE1053" w:rsidRDefault="00C441F8" w:rsidP="00C441F8">
      <w:pPr>
        <w:pStyle w:val="a7"/>
        <w:numPr>
          <w:ilvl w:val="0"/>
          <w:numId w:val="22"/>
        </w:numPr>
        <w:spacing w:line="100" w:lineRule="atLeast"/>
        <w:ind w:left="0" w:firstLine="0"/>
        <w:rPr>
          <w:sz w:val="24"/>
        </w:rPr>
      </w:pPr>
      <w:r w:rsidRPr="00BE1053">
        <w:rPr>
          <w:sz w:val="24"/>
        </w:rPr>
        <w:t>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C441F8" w:rsidRPr="00BE1053" w:rsidRDefault="00C441F8" w:rsidP="00C441F8">
      <w:pPr>
        <w:pStyle w:val="a7"/>
        <w:ind w:firstLine="0"/>
        <w:jc w:val="center"/>
        <w:rPr>
          <w:sz w:val="24"/>
        </w:rPr>
      </w:pPr>
      <w:r w:rsidRPr="00BE1053">
        <w:rPr>
          <w:sz w:val="24"/>
        </w:rPr>
        <w:t xml:space="preserve"> </w:t>
      </w:r>
      <w:r w:rsidRPr="00BE1053">
        <w:rPr>
          <w:b/>
          <w:bCs/>
          <w:i/>
          <w:iCs/>
          <w:sz w:val="24"/>
        </w:rPr>
        <w:t>Метапредметные результаты освоения ООП</w:t>
      </w:r>
      <w:r w:rsidRPr="00BE1053">
        <w:rPr>
          <w:sz w:val="24"/>
        </w:rPr>
        <w:t xml:space="preserve"> </w:t>
      </w:r>
    </w:p>
    <w:p w:rsidR="00C441F8" w:rsidRPr="00BE1053" w:rsidRDefault="00C441F8" w:rsidP="00C441F8">
      <w:pPr>
        <w:pStyle w:val="a7"/>
        <w:spacing w:line="100" w:lineRule="atLeast"/>
        <w:ind w:firstLine="0"/>
        <w:rPr>
          <w:b/>
          <w:bCs/>
          <w:sz w:val="24"/>
        </w:rPr>
      </w:pPr>
      <w:r w:rsidRPr="00BE1053">
        <w:rPr>
          <w:sz w:val="24"/>
        </w:rPr>
        <w:t xml:space="preserve">Метапредметные результаты включают освоенные обучающимися межпредметные понятия и универсальные учебные действия (регулятивные, познавательные, коммуникативные). </w:t>
      </w:r>
    </w:p>
    <w:p w:rsidR="00C441F8" w:rsidRPr="00BE1053" w:rsidRDefault="00C441F8" w:rsidP="00C441F8">
      <w:pPr>
        <w:pStyle w:val="a7"/>
        <w:spacing w:line="100" w:lineRule="atLeast"/>
        <w:ind w:firstLine="0"/>
        <w:rPr>
          <w:sz w:val="24"/>
        </w:rPr>
      </w:pPr>
      <w:r w:rsidRPr="00BE1053">
        <w:rPr>
          <w:b/>
          <w:bCs/>
          <w:sz w:val="24"/>
        </w:rPr>
        <w:t xml:space="preserve">Межпредметные понятия </w:t>
      </w:r>
    </w:p>
    <w:p w:rsidR="00C441F8" w:rsidRPr="00BE1053" w:rsidRDefault="00C441F8" w:rsidP="00C441F8">
      <w:pPr>
        <w:pStyle w:val="a7"/>
        <w:spacing w:line="100" w:lineRule="atLeast"/>
        <w:ind w:firstLine="0"/>
        <w:rPr>
          <w:sz w:val="24"/>
        </w:rPr>
      </w:pPr>
      <w:r w:rsidRPr="00BE1053">
        <w:rPr>
          <w:sz w:val="24"/>
        </w:rPr>
        <w:t xml:space="preserve">Условием формирования межпредметных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BE1053">
        <w:rPr>
          <w:b/>
          <w:bCs/>
          <w:sz w:val="24"/>
        </w:rPr>
        <w:t>основ читательской компетенции</w:t>
      </w:r>
      <w:r w:rsidRPr="00BE1053">
        <w:rPr>
          <w:sz w:val="24"/>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 </w:t>
      </w:r>
    </w:p>
    <w:p w:rsidR="00C441F8" w:rsidRPr="00BE1053" w:rsidRDefault="00C441F8" w:rsidP="00C441F8">
      <w:pPr>
        <w:pStyle w:val="a7"/>
        <w:spacing w:line="100" w:lineRule="atLeast"/>
        <w:ind w:firstLine="0"/>
        <w:rPr>
          <w:sz w:val="24"/>
        </w:rPr>
      </w:pPr>
      <w:r w:rsidRPr="00BE1053">
        <w:rPr>
          <w:sz w:val="24"/>
        </w:rPr>
        <w:t xml:space="preserve">При изучении учебных предметов обучающиеся усовершенствуют приобретенные на первом уровне </w:t>
      </w:r>
      <w:r w:rsidRPr="00BE1053">
        <w:rPr>
          <w:b/>
          <w:bCs/>
          <w:sz w:val="24"/>
        </w:rPr>
        <w:t>навыки работы с информацией</w:t>
      </w:r>
      <w:r w:rsidRPr="00BE1053">
        <w:rPr>
          <w:sz w:val="24"/>
        </w:rPr>
        <w:t xml:space="preserve"> и пополнят их. Они смогут работать с текстами, преобразовывать и интерпретировать содержащуюся в них информацию, в том числе: </w:t>
      </w:r>
    </w:p>
    <w:p w:rsidR="00C441F8" w:rsidRPr="00BE1053" w:rsidRDefault="00C441F8" w:rsidP="00C441F8">
      <w:pPr>
        <w:pStyle w:val="a7"/>
        <w:spacing w:line="100" w:lineRule="atLeast"/>
        <w:ind w:firstLine="0"/>
        <w:rPr>
          <w:sz w:val="24"/>
        </w:rPr>
      </w:pPr>
      <w:r w:rsidRPr="00BE1053">
        <w:rPr>
          <w:sz w:val="24"/>
        </w:rPr>
        <w:t xml:space="preserve">• систематизировать, сопоставлять, анализировать, обобщать и интерпретировать информацию, содержащуюся в готовых информационных объектах; </w:t>
      </w:r>
    </w:p>
    <w:p w:rsidR="00C441F8" w:rsidRPr="00BE1053" w:rsidRDefault="00C441F8" w:rsidP="00C441F8">
      <w:pPr>
        <w:pStyle w:val="a7"/>
        <w:spacing w:line="100" w:lineRule="atLeast"/>
        <w:ind w:firstLine="0"/>
        <w:rPr>
          <w:sz w:val="24"/>
        </w:rPr>
      </w:pPr>
      <w:r w:rsidRPr="00BE1053">
        <w:rPr>
          <w:sz w:val="24"/>
        </w:rPr>
        <w:t xml:space="preserve">•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 символической форме (в виде таблиц, графических схем и диаграмм, карт понятий — концептуальных диаграмм, опорных конспектов); </w:t>
      </w:r>
    </w:p>
    <w:p w:rsidR="00C441F8" w:rsidRPr="00BE1053" w:rsidRDefault="00C441F8" w:rsidP="00C441F8">
      <w:pPr>
        <w:pStyle w:val="a7"/>
        <w:spacing w:line="100" w:lineRule="atLeast"/>
        <w:ind w:firstLine="0"/>
        <w:rPr>
          <w:sz w:val="24"/>
        </w:rPr>
      </w:pPr>
      <w:r w:rsidRPr="00BE1053">
        <w:rPr>
          <w:sz w:val="24"/>
        </w:rPr>
        <w:t xml:space="preserve">• заполнять и дополнять таблицы, схемы, диаграммы, тексты. </w:t>
      </w:r>
    </w:p>
    <w:p w:rsidR="00C441F8" w:rsidRPr="00BE1053" w:rsidRDefault="00C441F8" w:rsidP="00C441F8">
      <w:pPr>
        <w:pStyle w:val="a7"/>
        <w:spacing w:line="100" w:lineRule="atLeast"/>
        <w:ind w:firstLine="0"/>
        <w:rPr>
          <w:sz w:val="24"/>
        </w:rPr>
      </w:pPr>
      <w:r w:rsidRPr="00BE1053">
        <w:rPr>
          <w:sz w:val="24"/>
        </w:rPr>
        <w:t xml:space="preserve">В ходе изучения всех учебных предметов обучающиеся приобретут </w:t>
      </w:r>
      <w:r w:rsidRPr="00BE1053">
        <w:rPr>
          <w:b/>
          <w:bCs/>
          <w:sz w:val="24"/>
        </w:rPr>
        <w:t>опыт</w:t>
      </w:r>
      <w:r w:rsidRPr="00BE1053">
        <w:rPr>
          <w:sz w:val="24"/>
        </w:rPr>
        <w:t xml:space="preserve"> </w:t>
      </w:r>
      <w:r w:rsidRPr="00BE1053">
        <w:rPr>
          <w:b/>
          <w:bCs/>
          <w:sz w:val="24"/>
        </w:rPr>
        <w:t>проектной деятельности</w:t>
      </w:r>
      <w:r w:rsidRPr="00BE1053">
        <w:rPr>
          <w:sz w:val="24"/>
        </w:rPr>
        <w:t xml:space="preserve"> как особой формы учебной работы, способствующей воспитанию </w:t>
      </w:r>
      <w:r w:rsidRPr="00BE1053">
        <w:rPr>
          <w:sz w:val="24"/>
        </w:rPr>
        <w:lastRenderedPageBreak/>
        <w:t xml:space="preserve">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 </w:t>
      </w:r>
    </w:p>
    <w:p w:rsidR="00C441F8" w:rsidRPr="00BE1053" w:rsidRDefault="00C441F8" w:rsidP="00C441F8">
      <w:pPr>
        <w:pStyle w:val="a7"/>
        <w:spacing w:line="100" w:lineRule="atLeast"/>
        <w:ind w:firstLine="0"/>
        <w:rPr>
          <w:sz w:val="24"/>
        </w:rPr>
      </w:pPr>
      <w:r w:rsidRPr="00BE1053">
        <w:rPr>
          <w:sz w:val="24"/>
        </w:rPr>
        <w:t xml:space="preserve">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 технического оснащения, кадрового потенциала, используемых методов работы и образовательных технологий. </w:t>
      </w:r>
    </w:p>
    <w:p w:rsidR="00C441F8" w:rsidRPr="00BE1053" w:rsidRDefault="00C441F8" w:rsidP="00C441F8">
      <w:pPr>
        <w:pStyle w:val="a7"/>
        <w:spacing w:line="100" w:lineRule="atLeast"/>
        <w:ind w:firstLine="0"/>
        <w:rPr>
          <w:b/>
          <w:bCs/>
          <w:i/>
          <w:iCs/>
          <w:sz w:val="24"/>
        </w:rPr>
      </w:pPr>
      <w:r w:rsidRPr="00BE1053">
        <w:rPr>
          <w:sz w:val="24"/>
        </w:rPr>
        <w:t xml:space="preserve">В соответствии ФГОС ООО выделяются три группы универсальных учебных действий: регулятивные, познавательные, коммуникативные. </w:t>
      </w:r>
    </w:p>
    <w:p w:rsidR="00C441F8" w:rsidRPr="00BE1053" w:rsidRDefault="00C441F8" w:rsidP="00C441F8">
      <w:pPr>
        <w:pStyle w:val="a7"/>
        <w:spacing w:line="100" w:lineRule="atLeast"/>
        <w:ind w:firstLine="0"/>
        <w:rPr>
          <w:sz w:val="24"/>
        </w:rPr>
      </w:pPr>
      <w:r w:rsidRPr="00BE1053">
        <w:rPr>
          <w:b/>
          <w:bCs/>
          <w:i/>
          <w:iCs/>
          <w:sz w:val="24"/>
        </w:rPr>
        <w:t>Регулятивные УУД</w:t>
      </w:r>
      <w:r w:rsidRPr="00BE1053">
        <w:rPr>
          <w:sz w:val="24"/>
        </w:rPr>
        <w:t xml:space="preserve"> </w:t>
      </w:r>
    </w:p>
    <w:p w:rsidR="00C441F8" w:rsidRPr="00BE1053" w:rsidRDefault="00C441F8" w:rsidP="00C441F8">
      <w:pPr>
        <w:pStyle w:val="a7"/>
        <w:numPr>
          <w:ilvl w:val="0"/>
          <w:numId w:val="23"/>
        </w:numPr>
        <w:spacing w:line="100" w:lineRule="atLeast"/>
        <w:ind w:left="0" w:firstLine="0"/>
        <w:rPr>
          <w:sz w:val="24"/>
        </w:rPr>
      </w:pPr>
      <w:r w:rsidRPr="00BE1053">
        <w:rPr>
          <w:sz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C441F8" w:rsidRPr="00BE1053" w:rsidRDefault="00C441F8" w:rsidP="00C441F8">
      <w:pPr>
        <w:pStyle w:val="a7"/>
        <w:spacing w:line="100" w:lineRule="atLeast"/>
        <w:ind w:firstLine="0"/>
        <w:rPr>
          <w:sz w:val="24"/>
        </w:rPr>
      </w:pPr>
      <w:r w:rsidRPr="00BE1053">
        <w:rPr>
          <w:sz w:val="24"/>
        </w:rPr>
        <w:t xml:space="preserve">• анализировать существующие и планировать будущие образовательные результаты; </w:t>
      </w:r>
    </w:p>
    <w:p w:rsidR="00C441F8" w:rsidRPr="00BE1053" w:rsidRDefault="00C441F8" w:rsidP="00C441F8">
      <w:pPr>
        <w:pStyle w:val="a7"/>
        <w:spacing w:line="100" w:lineRule="atLeast"/>
        <w:ind w:firstLine="0"/>
        <w:rPr>
          <w:sz w:val="24"/>
        </w:rPr>
      </w:pPr>
      <w:r w:rsidRPr="00BE1053">
        <w:rPr>
          <w:sz w:val="24"/>
        </w:rPr>
        <w:t xml:space="preserve">• идентифицировать собственные проблемы и определять главную проблему; </w:t>
      </w:r>
    </w:p>
    <w:p w:rsidR="00C441F8" w:rsidRPr="00BE1053" w:rsidRDefault="00C441F8" w:rsidP="00C441F8">
      <w:pPr>
        <w:pStyle w:val="a7"/>
        <w:spacing w:line="100" w:lineRule="atLeast"/>
        <w:ind w:firstLine="0"/>
        <w:rPr>
          <w:sz w:val="24"/>
        </w:rPr>
      </w:pPr>
      <w:r w:rsidRPr="00BE1053">
        <w:rPr>
          <w:sz w:val="24"/>
        </w:rPr>
        <w:t xml:space="preserve">• выдвигать версии решения проблемы, формулировать гипотезы, предвосхищать конечный результат; </w:t>
      </w:r>
    </w:p>
    <w:p w:rsidR="00C441F8" w:rsidRPr="00BE1053" w:rsidRDefault="00C441F8" w:rsidP="00C441F8">
      <w:pPr>
        <w:pStyle w:val="a7"/>
        <w:spacing w:line="100" w:lineRule="atLeast"/>
        <w:ind w:firstLine="0"/>
        <w:rPr>
          <w:sz w:val="24"/>
        </w:rPr>
      </w:pPr>
      <w:r w:rsidRPr="00BE1053">
        <w:rPr>
          <w:sz w:val="24"/>
        </w:rPr>
        <w:t xml:space="preserve">• ставить цель деятельности на основе определенной проблемы и существующих возможностей; </w:t>
      </w:r>
    </w:p>
    <w:p w:rsidR="00C441F8" w:rsidRPr="00BE1053" w:rsidRDefault="00C441F8" w:rsidP="00C441F8">
      <w:pPr>
        <w:pStyle w:val="a7"/>
        <w:spacing w:line="100" w:lineRule="atLeast"/>
        <w:ind w:firstLine="0"/>
        <w:rPr>
          <w:sz w:val="24"/>
        </w:rPr>
      </w:pPr>
      <w:r w:rsidRPr="00BE1053">
        <w:rPr>
          <w:sz w:val="24"/>
        </w:rPr>
        <w:t xml:space="preserve">• формулировать учебные задачи как шаги достижения поставленной цели деятельности; </w:t>
      </w:r>
    </w:p>
    <w:p w:rsidR="00C441F8" w:rsidRPr="00BE1053" w:rsidRDefault="00C441F8" w:rsidP="00C441F8">
      <w:pPr>
        <w:pStyle w:val="a7"/>
        <w:spacing w:line="100" w:lineRule="atLeast"/>
        <w:ind w:firstLine="0"/>
        <w:rPr>
          <w:sz w:val="24"/>
        </w:rPr>
      </w:pPr>
      <w:r w:rsidRPr="00BE1053">
        <w:rPr>
          <w:sz w:val="24"/>
        </w:rPr>
        <w:t xml:space="preserve">• обосновывать целевые ориентиры и приоритеты ссылками на ценности, указывая и обосновывая логическую последовательность шагов. </w:t>
      </w:r>
    </w:p>
    <w:p w:rsidR="00C441F8" w:rsidRPr="00BE1053" w:rsidRDefault="00C441F8" w:rsidP="00C441F8">
      <w:pPr>
        <w:pStyle w:val="a7"/>
        <w:spacing w:line="100" w:lineRule="atLeast"/>
        <w:ind w:firstLine="0"/>
        <w:rPr>
          <w:sz w:val="24"/>
        </w:rPr>
      </w:pPr>
      <w:r w:rsidRPr="00BE1053">
        <w:rPr>
          <w:sz w:val="24"/>
        </w:rPr>
        <w:t xml:space="preserve">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 </w:t>
      </w:r>
    </w:p>
    <w:p w:rsidR="00C441F8" w:rsidRPr="00BE1053" w:rsidRDefault="00C441F8" w:rsidP="00C441F8">
      <w:pPr>
        <w:pStyle w:val="a7"/>
        <w:spacing w:line="100" w:lineRule="atLeast"/>
        <w:ind w:firstLine="0"/>
        <w:rPr>
          <w:sz w:val="24"/>
        </w:rPr>
      </w:pPr>
      <w:r w:rsidRPr="00BE1053">
        <w:rPr>
          <w:sz w:val="24"/>
        </w:rPr>
        <w:t xml:space="preserve">• определять необходимые действие(я) в соответствии с учебной и познавательной задачей и составлять алгоритм их выполнения; </w:t>
      </w:r>
    </w:p>
    <w:p w:rsidR="00C441F8" w:rsidRPr="00BE1053" w:rsidRDefault="00C441F8" w:rsidP="00C441F8">
      <w:pPr>
        <w:pStyle w:val="a7"/>
        <w:spacing w:line="100" w:lineRule="atLeast"/>
        <w:ind w:firstLine="0"/>
        <w:rPr>
          <w:sz w:val="24"/>
        </w:rPr>
      </w:pPr>
      <w:r w:rsidRPr="00BE1053">
        <w:rPr>
          <w:sz w:val="24"/>
        </w:rPr>
        <w:t xml:space="preserve">• обосновывать и осуществлять выбор наиболее эффективных способов решения учебных и познавательных задач; </w:t>
      </w:r>
    </w:p>
    <w:p w:rsidR="00C441F8" w:rsidRPr="00BE1053" w:rsidRDefault="00C441F8" w:rsidP="00C441F8">
      <w:pPr>
        <w:pStyle w:val="a7"/>
        <w:spacing w:line="100" w:lineRule="atLeast"/>
        <w:ind w:firstLine="0"/>
        <w:rPr>
          <w:sz w:val="24"/>
        </w:rPr>
      </w:pPr>
      <w:r w:rsidRPr="00BE1053">
        <w:rPr>
          <w:sz w:val="24"/>
        </w:rPr>
        <w:t xml:space="preserve">• определять/находить, в том числе из предложенных вариантов, условия для выполнения учебной и познавательной задачи; </w:t>
      </w:r>
    </w:p>
    <w:p w:rsidR="00C441F8" w:rsidRPr="00BE1053" w:rsidRDefault="00C441F8" w:rsidP="00C441F8">
      <w:pPr>
        <w:pStyle w:val="a7"/>
        <w:spacing w:line="100" w:lineRule="atLeast"/>
        <w:ind w:firstLine="0"/>
        <w:rPr>
          <w:sz w:val="24"/>
        </w:rPr>
      </w:pPr>
      <w:r w:rsidRPr="00BE1053">
        <w:rPr>
          <w:sz w:val="24"/>
        </w:rPr>
        <w:t xml:space="preserve">•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 </w:t>
      </w:r>
    </w:p>
    <w:p w:rsidR="00C441F8" w:rsidRPr="00BE1053" w:rsidRDefault="00C441F8" w:rsidP="00C441F8">
      <w:pPr>
        <w:pStyle w:val="a7"/>
        <w:spacing w:line="100" w:lineRule="atLeast"/>
        <w:ind w:firstLine="0"/>
        <w:rPr>
          <w:sz w:val="24"/>
        </w:rPr>
      </w:pPr>
      <w:r w:rsidRPr="00BE1053">
        <w:rPr>
          <w:sz w:val="24"/>
        </w:rPr>
        <w:t xml:space="preserve">• выбирать из предложенных вариантов и самостоятельно искать средства/ресурсы для решения задачи/достижения цели; </w:t>
      </w:r>
    </w:p>
    <w:p w:rsidR="00C441F8" w:rsidRPr="00BE1053" w:rsidRDefault="00C441F8" w:rsidP="00C441F8">
      <w:pPr>
        <w:pStyle w:val="a7"/>
        <w:spacing w:line="100" w:lineRule="atLeast"/>
        <w:ind w:firstLine="0"/>
        <w:rPr>
          <w:sz w:val="24"/>
        </w:rPr>
      </w:pPr>
      <w:r w:rsidRPr="00BE1053">
        <w:rPr>
          <w:sz w:val="24"/>
        </w:rPr>
        <w:t xml:space="preserve">• составлять план решения проблемы (выполнения проекта, проведения исследования); • определять потенциальные затруднения при решении учебной и познавательной задачи и находить средства для их устранения; </w:t>
      </w:r>
    </w:p>
    <w:p w:rsidR="00C441F8" w:rsidRPr="00BE1053" w:rsidRDefault="00C441F8" w:rsidP="00C441F8">
      <w:pPr>
        <w:pStyle w:val="a7"/>
        <w:spacing w:line="100" w:lineRule="atLeast"/>
        <w:ind w:firstLine="0"/>
        <w:rPr>
          <w:sz w:val="24"/>
        </w:rPr>
      </w:pPr>
      <w:r w:rsidRPr="00BE1053">
        <w:rPr>
          <w:sz w:val="24"/>
        </w:rPr>
        <w:t xml:space="preserve">• описывать свой опыт, оформляя его для передачи другим людям в виде технологии решения практических задач определенного класса; </w:t>
      </w:r>
    </w:p>
    <w:p w:rsidR="00C441F8" w:rsidRPr="00BE1053" w:rsidRDefault="00C441F8" w:rsidP="00C441F8">
      <w:pPr>
        <w:pStyle w:val="a7"/>
        <w:spacing w:line="100" w:lineRule="atLeast"/>
        <w:ind w:firstLine="0"/>
        <w:rPr>
          <w:sz w:val="24"/>
        </w:rPr>
      </w:pPr>
      <w:r w:rsidRPr="00BE1053">
        <w:rPr>
          <w:sz w:val="24"/>
        </w:rPr>
        <w:t xml:space="preserve">• планировать и корректировать свою индивидуальную образовательную траекторию. </w:t>
      </w:r>
    </w:p>
    <w:p w:rsidR="00C441F8" w:rsidRPr="00BE1053" w:rsidRDefault="00C441F8" w:rsidP="00C441F8">
      <w:pPr>
        <w:pStyle w:val="a7"/>
        <w:spacing w:line="100" w:lineRule="atLeast"/>
        <w:ind w:firstLine="0"/>
        <w:rPr>
          <w:sz w:val="24"/>
        </w:rPr>
      </w:pPr>
      <w:r w:rsidRPr="00BE1053">
        <w:rPr>
          <w:sz w:val="24"/>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 </w:t>
      </w:r>
    </w:p>
    <w:p w:rsidR="00C441F8" w:rsidRPr="00BE1053" w:rsidRDefault="00C441F8" w:rsidP="00C441F8">
      <w:pPr>
        <w:pStyle w:val="a7"/>
        <w:spacing w:line="100" w:lineRule="atLeast"/>
        <w:ind w:firstLine="0"/>
        <w:rPr>
          <w:sz w:val="24"/>
        </w:rPr>
      </w:pPr>
      <w:r w:rsidRPr="00BE1053">
        <w:rPr>
          <w:sz w:val="24"/>
        </w:rPr>
        <w:t xml:space="preserve">• определять совместно с педагогом и сверстниками критерии планируемых результатов и критерии оценки своей учебной деятельности; </w:t>
      </w:r>
    </w:p>
    <w:p w:rsidR="00C441F8" w:rsidRPr="00BE1053" w:rsidRDefault="00C441F8" w:rsidP="00C441F8">
      <w:pPr>
        <w:pStyle w:val="a7"/>
        <w:spacing w:line="100" w:lineRule="atLeast"/>
        <w:ind w:firstLine="0"/>
        <w:rPr>
          <w:sz w:val="24"/>
        </w:rPr>
      </w:pPr>
      <w:r w:rsidRPr="00BE1053">
        <w:rPr>
          <w:sz w:val="24"/>
        </w:rPr>
        <w:t xml:space="preserve">• систематизировать (в том числе выбирать приоритетные) критерии планируемых </w:t>
      </w:r>
      <w:r w:rsidRPr="00BE1053">
        <w:rPr>
          <w:sz w:val="24"/>
        </w:rPr>
        <w:lastRenderedPageBreak/>
        <w:t xml:space="preserve">результатов и оценки своей деятельности; </w:t>
      </w:r>
    </w:p>
    <w:p w:rsidR="00C441F8" w:rsidRPr="00BE1053" w:rsidRDefault="00C441F8" w:rsidP="00C441F8">
      <w:pPr>
        <w:pStyle w:val="a7"/>
        <w:spacing w:line="100" w:lineRule="atLeast"/>
        <w:ind w:firstLine="0"/>
        <w:rPr>
          <w:sz w:val="24"/>
        </w:rPr>
      </w:pPr>
      <w:r w:rsidRPr="00BE1053">
        <w:rPr>
          <w:sz w:val="24"/>
        </w:rPr>
        <w:t xml:space="preserve">• отбирать инструменты для оценивания своей деятельности, осуществлять самоконтроль своей деятельности в рамках предложенных условий и требований; </w:t>
      </w:r>
    </w:p>
    <w:p w:rsidR="00C441F8" w:rsidRPr="00BE1053" w:rsidRDefault="00C441F8" w:rsidP="00C441F8">
      <w:pPr>
        <w:pStyle w:val="a7"/>
        <w:spacing w:line="100" w:lineRule="atLeast"/>
        <w:ind w:firstLine="0"/>
        <w:rPr>
          <w:sz w:val="24"/>
        </w:rPr>
      </w:pPr>
      <w:r w:rsidRPr="00BE1053">
        <w:rPr>
          <w:sz w:val="24"/>
        </w:rPr>
        <w:t xml:space="preserve">• оценивать свою деятельность, аргументируя причины достижения или отсутствия планируемого результата; </w:t>
      </w:r>
    </w:p>
    <w:p w:rsidR="00C441F8" w:rsidRPr="00BE1053" w:rsidRDefault="00C441F8" w:rsidP="00C441F8">
      <w:pPr>
        <w:pStyle w:val="a7"/>
        <w:spacing w:line="100" w:lineRule="atLeast"/>
        <w:ind w:firstLine="0"/>
        <w:rPr>
          <w:sz w:val="24"/>
        </w:rPr>
      </w:pPr>
      <w:r w:rsidRPr="00BE1053">
        <w:rPr>
          <w:sz w:val="24"/>
        </w:rPr>
        <w:t xml:space="preserve">• находить достаточные средства для выполнения учебных действий в изменяющейся ситуации и/или при отсутствии планируемого результата; </w:t>
      </w:r>
    </w:p>
    <w:p w:rsidR="00C441F8" w:rsidRPr="00BE1053" w:rsidRDefault="00C441F8" w:rsidP="00C441F8">
      <w:pPr>
        <w:pStyle w:val="a7"/>
        <w:spacing w:line="100" w:lineRule="atLeast"/>
        <w:ind w:firstLine="0"/>
        <w:rPr>
          <w:sz w:val="24"/>
        </w:rPr>
      </w:pPr>
      <w:r w:rsidRPr="00BE1053">
        <w:rPr>
          <w:sz w:val="24"/>
        </w:rPr>
        <w:t xml:space="preserve">• 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 </w:t>
      </w:r>
    </w:p>
    <w:p w:rsidR="00C441F8" w:rsidRPr="00BE1053" w:rsidRDefault="00C441F8" w:rsidP="00C441F8">
      <w:pPr>
        <w:pStyle w:val="a7"/>
        <w:spacing w:line="100" w:lineRule="atLeast"/>
        <w:ind w:firstLine="0"/>
        <w:rPr>
          <w:sz w:val="24"/>
        </w:rPr>
      </w:pPr>
      <w:r w:rsidRPr="00BE1053">
        <w:rPr>
          <w:sz w:val="24"/>
        </w:rPr>
        <w:t xml:space="preserve">•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 </w:t>
      </w:r>
    </w:p>
    <w:p w:rsidR="00C441F8" w:rsidRPr="00BE1053" w:rsidRDefault="00C441F8" w:rsidP="00C441F8">
      <w:pPr>
        <w:pStyle w:val="a7"/>
        <w:spacing w:line="100" w:lineRule="atLeast"/>
        <w:ind w:firstLine="0"/>
        <w:rPr>
          <w:sz w:val="24"/>
        </w:rPr>
      </w:pPr>
      <w:r w:rsidRPr="00BE1053">
        <w:rPr>
          <w:sz w:val="24"/>
        </w:rPr>
        <w:t xml:space="preserve">• сверять свои действия с целью и, при необходимости, исправлять ошибки самостоятельно. </w:t>
      </w:r>
    </w:p>
    <w:p w:rsidR="00C441F8" w:rsidRPr="00BE1053" w:rsidRDefault="00C441F8" w:rsidP="00C441F8">
      <w:pPr>
        <w:pStyle w:val="a7"/>
        <w:spacing w:line="100" w:lineRule="atLeast"/>
        <w:ind w:firstLine="0"/>
        <w:rPr>
          <w:sz w:val="24"/>
        </w:rPr>
      </w:pPr>
      <w:r w:rsidRPr="00BE1053">
        <w:rPr>
          <w:sz w:val="24"/>
        </w:rPr>
        <w:t xml:space="preserve">4. Умение оценивать правильность выполнения учебной задачи, собственные возможности ее решения. Обучающийся сможет: </w:t>
      </w:r>
    </w:p>
    <w:p w:rsidR="00C441F8" w:rsidRPr="00BE1053" w:rsidRDefault="00C441F8" w:rsidP="00C441F8">
      <w:pPr>
        <w:pStyle w:val="a7"/>
        <w:spacing w:line="100" w:lineRule="atLeast"/>
        <w:ind w:firstLine="0"/>
        <w:rPr>
          <w:sz w:val="24"/>
        </w:rPr>
      </w:pPr>
      <w:r w:rsidRPr="00BE1053">
        <w:rPr>
          <w:sz w:val="24"/>
        </w:rPr>
        <w:t xml:space="preserve">• определять критерии правильности (корректности) выполнения учебной задачи; </w:t>
      </w:r>
    </w:p>
    <w:p w:rsidR="00C441F8" w:rsidRPr="00BE1053" w:rsidRDefault="00C441F8" w:rsidP="00C441F8">
      <w:pPr>
        <w:pStyle w:val="a7"/>
        <w:spacing w:line="100" w:lineRule="atLeast"/>
        <w:ind w:firstLine="0"/>
        <w:rPr>
          <w:sz w:val="24"/>
        </w:rPr>
      </w:pPr>
      <w:r w:rsidRPr="00BE1053">
        <w:rPr>
          <w:sz w:val="24"/>
        </w:rPr>
        <w:t xml:space="preserve">• анализировать и обосновывать применение соответствующего инструментария для выполнения учебной задачи; </w:t>
      </w:r>
    </w:p>
    <w:p w:rsidR="00C441F8" w:rsidRPr="00BE1053" w:rsidRDefault="00C441F8" w:rsidP="00C441F8">
      <w:pPr>
        <w:pStyle w:val="a7"/>
        <w:spacing w:line="100" w:lineRule="atLeast"/>
        <w:ind w:firstLine="0"/>
        <w:rPr>
          <w:sz w:val="24"/>
        </w:rPr>
      </w:pPr>
      <w:r w:rsidRPr="00BE1053">
        <w:rPr>
          <w:sz w:val="24"/>
        </w:rPr>
        <w:t xml:space="preserve">• свободно пользоваться выработанными критериями оценки и самооценки, исходя из цели и имеющихся средств, различая результат и способы действий; </w:t>
      </w:r>
    </w:p>
    <w:p w:rsidR="00C441F8" w:rsidRPr="00BE1053" w:rsidRDefault="00C441F8" w:rsidP="00C441F8">
      <w:pPr>
        <w:pStyle w:val="a7"/>
        <w:spacing w:line="100" w:lineRule="atLeast"/>
        <w:ind w:firstLine="0"/>
        <w:rPr>
          <w:sz w:val="24"/>
        </w:rPr>
      </w:pPr>
      <w:r w:rsidRPr="00BE1053">
        <w:rPr>
          <w:sz w:val="24"/>
        </w:rPr>
        <w:t xml:space="preserve">• оценивать продукт своей деятельности по заданным и/или самостоятельно определенным критериям в соответствии с целью деятельности; </w:t>
      </w:r>
    </w:p>
    <w:p w:rsidR="00C441F8" w:rsidRPr="00BE1053" w:rsidRDefault="00C441F8" w:rsidP="00C441F8">
      <w:pPr>
        <w:pStyle w:val="a7"/>
        <w:spacing w:line="100" w:lineRule="atLeast"/>
        <w:ind w:firstLine="0"/>
        <w:rPr>
          <w:sz w:val="24"/>
        </w:rPr>
      </w:pPr>
      <w:r w:rsidRPr="00BE1053">
        <w:rPr>
          <w:sz w:val="24"/>
        </w:rPr>
        <w:t xml:space="preserve">• обосновывать достижимость цели выбранным способом на основе оценки своих внутренних ресурсов и доступных внешних ресурсов; </w:t>
      </w:r>
    </w:p>
    <w:p w:rsidR="00C441F8" w:rsidRPr="00BE1053" w:rsidRDefault="00C441F8" w:rsidP="00C441F8">
      <w:pPr>
        <w:pStyle w:val="a7"/>
        <w:spacing w:line="100" w:lineRule="atLeast"/>
        <w:ind w:firstLine="0"/>
        <w:rPr>
          <w:sz w:val="24"/>
        </w:rPr>
      </w:pPr>
      <w:r w:rsidRPr="00BE1053">
        <w:rPr>
          <w:sz w:val="24"/>
        </w:rPr>
        <w:t xml:space="preserve">• фиксировать и анализировать динамику собственных образовательных результатов. </w:t>
      </w:r>
    </w:p>
    <w:p w:rsidR="00C441F8" w:rsidRPr="00BE1053" w:rsidRDefault="00C441F8" w:rsidP="00C441F8">
      <w:pPr>
        <w:pStyle w:val="a7"/>
        <w:spacing w:line="100" w:lineRule="atLeast"/>
        <w:ind w:firstLine="0"/>
        <w:rPr>
          <w:sz w:val="24"/>
        </w:rPr>
      </w:pPr>
      <w:r w:rsidRPr="00BE1053">
        <w:rPr>
          <w:sz w:val="24"/>
        </w:rPr>
        <w:t xml:space="preserve">5. Владение основами самоконтроля, самооценки, принятия решений и осуществления осознанного выбора в учебной и познавательной. Обучающийся сможет: </w:t>
      </w:r>
    </w:p>
    <w:p w:rsidR="00C441F8" w:rsidRPr="00BE1053" w:rsidRDefault="00C441F8" w:rsidP="00C441F8">
      <w:pPr>
        <w:pStyle w:val="a7"/>
        <w:spacing w:line="100" w:lineRule="atLeast"/>
        <w:ind w:firstLine="0"/>
        <w:rPr>
          <w:sz w:val="24"/>
        </w:rPr>
      </w:pPr>
      <w:r w:rsidRPr="00BE1053">
        <w:rPr>
          <w:sz w:val="24"/>
        </w:rPr>
        <w:t xml:space="preserve">• наблюдать и анализировать собственную учебную и познавательную деятельность и деятельность других обучающихся в процессе взаимопроверки; </w:t>
      </w:r>
    </w:p>
    <w:p w:rsidR="00C441F8" w:rsidRPr="00BE1053" w:rsidRDefault="00C441F8" w:rsidP="00C441F8">
      <w:pPr>
        <w:pStyle w:val="a7"/>
        <w:spacing w:line="100" w:lineRule="atLeast"/>
        <w:ind w:firstLine="0"/>
        <w:rPr>
          <w:sz w:val="24"/>
        </w:rPr>
      </w:pPr>
      <w:r w:rsidRPr="00BE1053">
        <w:rPr>
          <w:sz w:val="24"/>
        </w:rPr>
        <w:t xml:space="preserve">• соотносить реальные и планируемые результаты индивидуальной образовательной деятельности и делать выводы; </w:t>
      </w:r>
    </w:p>
    <w:p w:rsidR="00C441F8" w:rsidRPr="00BE1053" w:rsidRDefault="00C441F8" w:rsidP="00C441F8">
      <w:pPr>
        <w:pStyle w:val="a7"/>
        <w:spacing w:line="100" w:lineRule="atLeast"/>
        <w:ind w:firstLine="0"/>
        <w:rPr>
          <w:sz w:val="24"/>
        </w:rPr>
      </w:pPr>
      <w:r w:rsidRPr="00BE1053">
        <w:rPr>
          <w:sz w:val="24"/>
        </w:rPr>
        <w:t xml:space="preserve">• принимать решение в учебной ситуации и нести за него ответственность; • самостоятельно определять причины своего успеха или неуспеха и находить способы выхода из ситуации неуспеха; </w:t>
      </w:r>
    </w:p>
    <w:p w:rsidR="00C441F8" w:rsidRPr="00BE1053" w:rsidRDefault="00C441F8" w:rsidP="00C441F8">
      <w:pPr>
        <w:pStyle w:val="a7"/>
        <w:spacing w:line="100" w:lineRule="atLeast"/>
        <w:ind w:firstLine="0"/>
        <w:rPr>
          <w:sz w:val="24"/>
        </w:rPr>
      </w:pPr>
      <w:r w:rsidRPr="00BE1053">
        <w:rPr>
          <w:sz w:val="24"/>
        </w:rPr>
        <w:t xml:space="preserve">•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 </w:t>
      </w:r>
    </w:p>
    <w:p w:rsidR="00C441F8" w:rsidRPr="00BE1053" w:rsidRDefault="00C441F8" w:rsidP="00C441F8">
      <w:pPr>
        <w:pStyle w:val="a7"/>
        <w:spacing w:line="100" w:lineRule="atLeast"/>
        <w:ind w:firstLine="0"/>
        <w:rPr>
          <w:b/>
          <w:bCs/>
          <w:i/>
          <w:iCs/>
          <w:sz w:val="24"/>
        </w:rPr>
      </w:pPr>
      <w:r w:rsidRPr="00BE1053">
        <w:rPr>
          <w:sz w:val="24"/>
        </w:rPr>
        <w:t xml:space="preserve">• 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 </w:t>
      </w:r>
    </w:p>
    <w:p w:rsidR="00C441F8" w:rsidRPr="00BE1053" w:rsidRDefault="00C441F8" w:rsidP="00C441F8">
      <w:pPr>
        <w:pStyle w:val="a7"/>
        <w:spacing w:line="100" w:lineRule="atLeast"/>
        <w:ind w:firstLine="0"/>
        <w:rPr>
          <w:sz w:val="24"/>
        </w:rPr>
      </w:pPr>
      <w:r w:rsidRPr="00BE1053">
        <w:rPr>
          <w:b/>
          <w:bCs/>
          <w:i/>
          <w:iCs/>
          <w:sz w:val="24"/>
        </w:rPr>
        <w:t xml:space="preserve">Познавательные УУД </w:t>
      </w:r>
    </w:p>
    <w:p w:rsidR="00C441F8" w:rsidRPr="00BE1053" w:rsidRDefault="00C441F8" w:rsidP="00C441F8">
      <w:pPr>
        <w:pStyle w:val="a7"/>
        <w:spacing w:line="100" w:lineRule="atLeast"/>
        <w:ind w:firstLine="0"/>
        <w:rPr>
          <w:sz w:val="24"/>
        </w:rPr>
      </w:pPr>
      <w:r w:rsidRPr="00BE1053">
        <w:rPr>
          <w:sz w:val="24"/>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 </w:t>
      </w:r>
    </w:p>
    <w:p w:rsidR="00C441F8" w:rsidRPr="00BE1053" w:rsidRDefault="00C441F8" w:rsidP="00C441F8">
      <w:pPr>
        <w:pStyle w:val="a7"/>
        <w:spacing w:line="100" w:lineRule="atLeast"/>
        <w:ind w:firstLine="0"/>
        <w:rPr>
          <w:sz w:val="24"/>
        </w:rPr>
      </w:pPr>
      <w:r w:rsidRPr="00BE1053">
        <w:rPr>
          <w:sz w:val="24"/>
        </w:rPr>
        <w:t xml:space="preserve">• подбирать слова, соподчиненные ключевому слову, определяющие его признаки и свойства; </w:t>
      </w:r>
    </w:p>
    <w:p w:rsidR="00C441F8" w:rsidRPr="00BE1053" w:rsidRDefault="00C441F8" w:rsidP="00C441F8">
      <w:pPr>
        <w:pStyle w:val="a7"/>
        <w:spacing w:line="100" w:lineRule="atLeast"/>
        <w:ind w:firstLine="0"/>
        <w:rPr>
          <w:sz w:val="24"/>
        </w:rPr>
      </w:pPr>
      <w:r w:rsidRPr="00BE1053">
        <w:rPr>
          <w:sz w:val="24"/>
        </w:rPr>
        <w:t xml:space="preserve">• выстраивать логическую цепочку, состоящую из ключевого слова и соподчиненных ему слов; </w:t>
      </w:r>
    </w:p>
    <w:p w:rsidR="00C441F8" w:rsidRPr="00BE1053" w:rsidRDefault="00C441F8" w:rsidP="00C441F8">
      <w:pPr>
        <w:pStyle w:val="a7"/>
        <w:spacing w:line="100" w:lineRule="atLeast"/>
        <w:ind w:firstLine="0"/>
        <w:rPr>
          <w:sz w:val="24"/>
        </w:rPr>
      </w:pPr>
      <w:r w:rsidRPr="00BE1053">
        <w:rPr>
          <w:sz w:val="24"/>
        </w:rPr>
        <w:t xml:space="preserve">• выделять общий признак двух или нескольких предметов или явлений и объяснять их </w:t>
      </w:r>
      <w:r w:rsidRPr="00BE1053">
        <w:rPr>
          <w:sz w:val="24"/>
        </w:rPr>
        <w:lastRenderedPageBreak/>
        <w:t xml:space="preserve">сходство; </w:t>
      </w:r>
    </w:p>
    <w:p w:rsidR="00C441F8" w:rsidRPr="00BE1053" w:rsidRDefault="00C441F8" w:rsidP="00C441F8">
      <w:pPr>
        <w:pStyle w:val="a7"/>
        <w:spacing w:line="100" w:lineRule="atLeast"/>
        <w:ind w:firstLine="0"/>
        <w:rPr>
          <w:sz w:val="24"/>
        </w:rPr>
      </w:pPr>
      <w:r w:rsidRPr="00BE1053">
        <w:rPr>
          <w:sz w:val="24"/>
        </w:rPr>
        <w:t xml:space="preserve">• объединять предметы и явления в группы по определенным признакам, сравнивать, классифицировать и обобщать факты и явления; • выделять явление из общего ряда других явлений; </w:t>
      </w:r>
    </w:p>
    <w:p w:rsidR="00C441F8" w:rsidRPr="00BE1053" w:rsidRDefault="00C441F8" w:rsidP="00C441F8">
      <w:pPr>
        <w:pStyle w:val="a7"/>
        <w:spacing w:line="100" w:lineRule="atLeast"/>
        <w:ind w:firstLine="0"/>
        <w:rPr>
          <w:sz w:val="24"/>
        </w:rPr>
      </w:pPr>
      <w:r w:rsidRPr="00BE1053">
        <w:rPr>
          <w:sz w:val="24"/>
        </w:rPr>
        <w:t xml:space="preserve">•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 </w:t>
      </w:r>
    </w:p>
    <w:p w:rsidR="00C441F8" w:rsidRPr="00BE1053" w:rsidRDefault="00C441F8" w:rsidP="00C441F8">
      <w:pPr>
        <w:pStyle w:val="a7"/>
        <w:spacing w:line="100" w:lineRule="atLeast"/>
        <w:ind w:firstLine="0"/>
        <w:rPr>
          <w:sz w:val="24"/>
        </w:rPr>
      </w:pPr>
      <w:r w:rsidRPr="00BE1053">
        <w:rPr>
          <w:sz w:val="24"/>
        </w:rPr>
        <w:t xml:space="preserve">• строить рассуждение от общих закономерностей к частным явлениям и от частных явлений к общим закономерностям; </w:t>
      </w:r>
    </w:p>
    <w:p w:rsidR="00C441F8" w:rsidRPr="00BE1053" w:rsidRDefault="00C441F8" w:rsidP="00C441F8">
      <w:pPr>
        <w:pStyle w:val="a7"/>
        <w:spacing w:line="100" w:lineRule="atLeast"/>
        <w:ind w:firstLine="0"/>
        <w:rPr>
          <w:sz w:val="24"/>
        </w:rPr>
      </w:pPr>
      <w:r w:rsidRPr="00BE1053">
        <w:rPr>
          <w:sz w:val="24"/>
        </w:rPr>
        <w:t xml:space="preserve">• строить рассуждение на основе сравнения предметов и явлений, выделяя при этом общие признаки; </w:t>
      </w:r>
    </w:p>
    <w:p w:rsidR="00C441F8" w:rsidRPr="00BE1053" w:rsidRDefault="00C441F8" w:rsidP="00C441F8">
      <w:pPr>
        <w:pStyle w:val="a7"/>
        <w:spacing w:line="100" w:lineRule="atLeast"/>
        <w:ind w:firstLine="0"/>
        <w:rPr>
          <w:sz w:val="24"/>
        </w:rPr>
      </w:pPr>
      <w:r w:rsidRPr="00BE1053">
        <w:rPr>
          <w:sz w:val="24"/>
        </w:rPr>
        <w:t xml:space="preserve">• излагать полученную информацию, интерпретируя ее в контексте решаемой задачи; </w:t>
      </w:r>
    </w:p>
    <w:p w:rsidR="00C441F8" w:rsidRPr="00BE1053" w:rsidRDefault="00C441F8" w:rsidP="00C441F8">
      <w:pPr>
        <w:pStyle w:val="a7"/>
        <w:spacing w:line="100" w:lineRule="atLeast"/>
        <w:ind w:firstLine="0"/>
        <w:rPr>
          <w:sz w:val="24"/>
        </w:rPr>
      </w:pPr>
      <w:r w:rsidRPr="00BE1053">
        <w:rPr>
          <w:sz w:val="24"/>
        </w:rPr>
        <w:t xml:space="preserve">• самостоятельно указывать на информацию, нуждающуюся в проверке, предлагать и применять способ проверки достоверности информации; </w:t>
      </w:r>
    </w:p>
    <w:p w:rsidR="00C441F8" w:rsidRPr="00BE1053" w:rsidRDefault="00C441F8" w:rsidP="00C441F8">
      <w:pPr>
        <w:pStyle w:val="a7"/>
        <w:spacing w:line="100" w:lineRule="atLeast"/>
        <w:ind w:firstLine="0"/>
        <w:rPr>
          <w:sz w:val="24"/>
        </w:rPr>
      </w:pPr>
      <w:r w:rsidRPr="00BE1053">
        <w:rPr>
          <w:sz w:val="24"/>
        </w:rPr>
        <w:t xml:space="preserve">• вербализовать эмоциональное впечатление, оказанное на него источником; </w:t>
      </w:r>
    </w:p>
    <w:p w:rsidR="00C441F8" w:rsidRPr="00BE1053" w:rsidRDefault="00C441F8" w:rsidP="00C441F8">
      <w:pPr>
        <w:pStyle w:val="a7"/>
        <w:spacing w:line="100" w:lineRule="atLeast"/>
        <w:ind w:firstLine="0"/>
        <w:rPr>
          <w:sz w:val="24"/>
        </w:rPr>
      </w:pPr>
      <w:r w:rsidRPr="00BE1053">
        <w:rPr>
          <w:sz w:val="24"/>
        </w:rPr>
        <w:t xml:space="preserve">•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 </w:t>
      </w:r>
    </w:p>
    <w:p w:rsidR="00C441F8" w:rsidRPr="00BE1053" w:rsidRDefault="00C441F8" w:rsidP="00C441F8">
      <w:pPr>
        <w:pStyle w:val="a7"/>
        <w:spacing w:line="100" w:lineRule="atLeast"/>
        <w:ind w:firstLine="0"/>
        <w:rPr>
          <w:sz w:val="24"/>
        </w:rPr>
      </w:pPr>
      <w:r w:rsidRPr="00BE1053">
        <w:rPr>
          <w:sz w:val="24"/>
        </w:rPr>
        <w:t xml:space="preserve">• 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 </w:t>
      </w:r>
    </w:p>
    <w:p w:rsidR="00C441F8" w:rsidRPr="00BE1053" w:rsidRDefault="00C441F8" w:rsidP="00C441F8">
      <w:pPr>
        <w:pStyle w:val="a7"/>
        <w:spacing w:line="100" w:lineRule="atLeast"/>
        <w:ind w:firstLine="0"/>
        <w:rPr>
          <w:sz w:val="24"/>
        </w:rPr>
      </w:pPr>
      <w:r w:rsidRPr="00BE1053">
        <w:rPr>
          <w:sz w:val="24"/>
        </w:rPr>
        <w:t xml:space="preserve">• делать вывод на основе критического анализа разных точек зрения, подтверждать вывод собственной аргументацией или самостоятельно полученными данными. </w:t>
      </w:r>
    </w:p>
    <w:p w:rsidR="00C441F8" w:rsidRPr="00BE1053" w:rsidRDefault="00C441F8" w:rsidP="00C441F8">
      <w:pPr>
        <w:pStyle w:val="a7"/>
        <w:spacing w:line="100" w:lineRule="atLeast"/>
        <w:ind w:firstLine="0"/>
        <w:rPr>
          <w:sz w:val="24"/>
        </w:rPr>
      </w:pPr>
      <w:r w:rsidRPr="00BE1053">
        <w:rPr>
          <w:sz w:val="24"/>
        </w:rPr>
        <w:t xml:space="preserve">7. Умение создавать, применять и преобразовывать знаки и символы, модели и схемы для решения учебных и познавательных задач. Обучающийся сможет: </w:t>
      </w:r>
    </w:p>
    <w:p w:rsidR="00C441F8" w:rsidRPr="00BE1053" w:rsidRDefault="00C441F8" w:rsidP="00C441F8">
      <w:pPr>
        <w:pStyle w:val="a7"/>
        <w:spacing w:line="100" w:lineRule="atLeast"/>
        <w:ind w:firstLine="0"/>
        <w:rPr>
          <w:sz w:val="24"/>
        </w:rPr>
      </w:pPr>
      <w:r w:rsidRPr="00BE1053">
        <w:rPr>
          <w:sz w:val="24"/>
        </w:rPr>
        <w:t xml:space="preserve">• обозначать символом и знаком предмет и/или явление; </w:t>
      </w:r>
    </w:p>
    <w:p w:rsidR="00C441F8" w:rsidRPr="00BE1053" w:rsidRDefault="00C441F8" w:rsidP="00C441F8">
      <w:pPr>
        <w:pStyle w:val="a7"/>
        <w:spacing w:line="100" w:lineRule="atLeast"/>
        <w:ind w:firstLine="0"/>
        <w:rPr>
          <w:sz w:val="24"/>
        </w:rPr>
      </w:pPr>
      <w:r w:rsidRPr="00BE1053">
        <w:rPr>
          <w:sz w:val="24"/>
        </w:rPr>
        <w:t xml:space="preserve">• определять логические связи между предметами и/или явлениями, обозначать данные логические связи с помощью знаков в схеме; </w:t>
      </w:r>
    </w:p>
    <w:p w:rsidR="00C441F8" w:rsidRPr="00BE1053" w:rsidRDefault="00C441F8" w:rsidP="00C441F8">
      <w:pPr>
        <w:pStyle w:val="a7"/>
        <w:spacing w:line="100" w:lineRule="atLeast"/>
        <w:ind w:firstLine="0"/>
        <w:rPr>
          <w:sz w:val="24"/>
        </w:rPr>
      </w:pPr>
      <w:r w:rsidRPr="00BE1053">
        <w:rPr>
          <w:sz w:val="24"/>
        </w:rPr>
        <w:t xml:space="preserve">• создавать абстрактный или реальный образ предмета и/или явления; </w:t>
      </w:r>
    </w:p>
    <w:p w:rsidR="00C441F8" w:rsidRPr="00BE1053" w:rsidRDefault="00C441F8" w:rsidP="00C441F8">
      <w:pPr>
        <w:pStyle w:val="a7"/>
        <w:spacing w:line="100" w:lineRule="atLeast"/>
        <w:ind w:firstLine="0"/>
        <w:rPr>
          <w:sz w:val="24"/>
        </w:rPr>
      </w:pPr>
      <w:r w:rsidRPr="00BE1053">
        <w:rPr>
          <w:sz w:val="24"/>
        </w:rPr>
        <w:t xml:space="preserve">• строить модель/схему на основе условий задачи и/или способа ее решения; </w:t>
      </w:r>
    </w:p>
    <w:p w:rsidR="00C441F8" w:rsidRPr="00BE1053" w:rsidRDefault="00C441F8" w:rsidP="00C441F8">
      <w:pPr>
        <w:pStyle w:val="a7"/>
        <w:spacing w:line="100" w:lineRule="atLeast"/>
        <w:ind w:firstLine="0"/>
        <w:rPr>
          <w:sz w:val="24"/>
        </w:rPr>
      </w:pPr>
      <w:r w:rsidRPr="00BE1053">
        <w:rPr>
          <w:sz w:val="24"/>
        </w:rPr>
        <w:t xml:space="preserve">• 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 </w:t>
      </w:r>
    </w:p>
    <w:p w:rsidR="00C441F8" w:rsidRPr="00BE1053" w:rsidRDefault="00C441F8" w:rsidP="00C441F8">
      <w:pPr>
        <w:pStyle w:val="a7"/>
        <w:spacing w:line="100" w:lineRule="atLeast"/>
        <w:ind w:firstLine="0"/>
        <w:rPr>
          <w:sz w:val="24"/>
        </w:rPr>
      </w:pPr>
      <w:r w:rsidRPr="00BE1053">
        <w:rPr>
          <w:sz w:val="24"/>
        </w:rPr>
        <w:t xml:space="preserve">• преобразовывать модели с целью выявления общих законов, определяющих данную предметную область; </w:t>
      </w:r>
    </w:p>
    <w:p w:rsidR="00C441F8" w:rsidRPr="00BE1053" w:rsidRDefault="00C441F8" w:rsidP="00C441F8">
      <w:pPr>
        <w:pStyle w:val="a7"/>
        <w:spacing w:line="100" w:lineRule="atLeast"/>
        <w:ind w:firstLine="0"/>
        <w:rPr>
          <w:sz w:val="24"/>
        </w:rPr>
      </w:pPr>
      <w:r w:rsidRPr="00BE1053">
        <w:rPr>
          <w:sz w:val="24"/>
        </w:rPr>
        <w:t xml:space="preserve">• переводить сложную по составу (многоаспектную) информацию из графического или формализованного (символьного) представления в текстовое, и наоборот; </w:t>
      </w:r>
    </w:p>
    <w:p w:rsidR="00C441F8" w:rsidRPr="00BE1053" w:rsidRDefault="00C441F8" w:rsidP="00C441F8">
      <w:pPr>
        <w:pStyle w:val="a7"/>
        <w:spacing w:line="100" w:lineRule="atLeast"/>
        <w:ind w:firstLine="0"/>
        <w:rPr>
          <w:sz w:val="24"/>
        </w:rPr>
      </w:pPr>
      <w:r w:rsidRPr="00BE1053">
        <w:rPr>
          <w:sz w:val="24"/>
        </w:rPr>
        <w:t xml:space="preserve">•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 </w:t>
      </w:r>
    </w:p>
    <w:p w:rsidR="00C441F8" w:rsidRPr="00BE1053" w:rsidRDefault="00C441F8" w:rsidP="00C441F8">
      <w:pPr>
        <w:pStyle w:val="a7"/>
        <w:spacing w:line="100" w:lineRule="atLeast"/>
        <w:ind w:firstLine="0"/>
        <w:rPr>
          <w:sz w:val="24"/>
        </w:rPr>
      </w:pPr>
      <w:r w:rsidRPr="00BE1053">
        <w:rPr>
          <w:sz w:val="24"/>
        </w:rPr>
        <w:t xml:space="preserve">• строить доказательство: прямое, косвенное, от противного; </w:t>
      </w:r>
    </w:p>
    <w:p w:rsidR="00C441F8" w:rsidRPr="00BE1053" w:rsidRDefault="00C441F8" w:rsidP="00C441F8">
      <w:pPr>
        <w:pStyle w:val="a7"/>
        <w:spacing w:line="100" w:lineRule="atLeast"/>
        <w:ind w:firstLine="0"/>
        <w:rPr>
          <w:sz w:val="24"/>
        </w:rPr>
      </w:pPr>
      <w:r w:rsidRPr="00BE1053">
        <w:rPr>
          <w:sz w:val="24"/>
        </w:rPr>
        <w:t xml:space="preserve">• 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 </w:t>
      </w:r>
    </w:p>
    <w:p w:rsidR="00C441F8" w:rsidRPr="00BE1053" w:rsidRDefault="00C441F8" w:rsidP="00C441F8">
      <w:pPr>
        <w:pStyle w:val="a7"/>
        <w:spacing w:line="100" w:lineRule="atLeast"/>
        <w:ind w:firstLine="0"/>
        <w:rPr>
          <w:sz w:val="24"/>
        </w:rPr>
      </w:pPr>
      <w:r w:rsidRPr="00BE1053">
        <w:rPr>
          <w:sz w:val="24"/>
        </w:rPr>
        <w:t xml:space="preserve">8. Смысловое чтение. Обучающийся сможет: </w:t>
      </w:r>
    </w:p>
    <w:p w:rsidR="00C441F8" w:rsidRPr="00BE1053" w:rsidRDefault="00C441F8" w:rsidP="00C441F8">
      <w:pPr>
        <w:pStyle w:val="a7"/>
        <w:spacing w:line="100" w:lineRule="atLeast"/>
        <w:ind w:firstLine="0"/>
        <w:rPr>
          <w:sz w:val="24"/>
        </w:rPr>
      </w:pPr>
      <w:r w:rsidRPr="00BE1053">
        <w:rPr>
          <w:sz w:val="24"/>
        </w:rPr>
        <w:t xml:space="preserve">• находить в тексте требуемую информацию (в соответствии с целями своей деятельности); </w:t>
      </w:r>
    </w:p>
    <w:p w:rsidR="00C441F8" w:rsidRPr="00BE1053" w:rsidRDefault="00C441F8" w:rsidP="00C441F8">
      <w:pPr>
        <w:pStyle w:val="a7"/>
        <w:spacing w:line="100" w:lineRule="atLeast"/>
        <w:ind w:firstLine="0"/>
        <w:rPr>
          <w:sz w:val="24"/>
        </w:rPr>
      </w:pPr>
      <w:r w:rsidRPr="00BE1053">
        <w:rPr>
          <w:sz w:val="24"/>
        </w:rPr>
        <w:t xml:space="preserve">• ориентироваться в содержании текста, понимать целостный смысл текста, структурировать текст; </w:t>
      </w:r>
    </w:p>
    <w:p w:rsidR="00C441F8" w:rsidRPr="00BE1053" w:rsidRDefault="00C441F8" w:rsidP="00C441F8">
      <w:pPr>
        <w:pStyle w:val="a7"/>
        <w:spacing w:line="100" w:lineRule="atLeast"/>
        <w:ind w:firstLine="0"/>
        <w:rPr>
          <w:sz w:val="24"/>
        </w:rPr>
      </w:pPr>
      <w:r w:rsidRPr="00BE1053">
        <w:rPr>
          <w:sz w:val="24"/>
        </w:rPr>
        <w:t xml:space="preserve">• устанавливать взаимосвязь описанных в тексте событий, явлений, процессов; </w:t>
      </w:r>
    </w:p>
    <w:p w:rsidR="00C441F8" w:rsidRPr="00BE1053" w:rsidRDefault="00C441F8" w:rsidP="00C441F8">
      <w:pPr>
        <w:pStyle w:val="a7"/>
        <w:spacing w:line="100" w:lineRule="atLeast"/>
        <w:ind w:firstLine="0"/>
        <w:rPr>
          <w:sz w:val="24"/>
        </w:rPr>
      </w:pPr>
      <w:r w:rsidRPr="00BE1053">
        <w:rPr>
          <w:sz w:val="24"/>
        </w:rPr>
        <w:t xml:space="preserve">• резюмировать главную идею текста; </w:t>
      </w:r>
    </w:p>
    <w:p w:rsidR="00C441F8" w:rsidRPr="00BE1053" w:rsidRDefault="00C441F8" w:rsidP="00C441F8">
      <w:pPr>
        <w:pStyle w:val="a7"/>
        <w:spacing w:line="100" w:lineRule="atLeast"/>
        <w:ind w:firstLine="0"/>
        <w:rPr>
          <w:sz w:val="24"/>
        </w:rPr>
      </w:pPr>
      <w:r w:rsidRPr="00BE1053">
        <w:rPr>
          <w:sz w:val="24"/>
        </w:rPr>
        <w:t xml:space="preserve">• 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w:t>
      </w:r>
      <w:r w:rsidRPr="00BE1053">
        <w:rPr>
          <w:sz w:val="24"/>
        </w:rPr>
        <w:lastRenderedPageBreak/>
        <w:t xml:space="preserve">текст non-fiction); </w:t>
      </w:r>
    </w:p>
    <w:p w:rsidR="00C441F8" w:rsidRPr="00BE1053" w:rsidRDefault="00C441F8" w:rsidP="00C441F8">
      <w:pPr>
        <w:pStyle w:val="a7"/>
        <w:spacing w:line="100" w:lineRule="atLeast"/>
        <w:ind w:firstLine="0"/>
        <w:rPr>
          <w:sz w:val="24"/>
        </w:rPr>
      </w:pPr>
      <w:r w:rsidRPr="00BE1053">
        <w:rPr>
          <w:sz w:val="24"/>
        </w:rPr>
        <w:t xml:space="preserve">• критически оценивать содержание и форму текста. </w:t>
      </w:r>
    </w:p>
    <w:p w:rsidR="00C441F8" w:rsidRPr="00BE1053" w:rsidRDefault="00C441F8" w:rsidP="00C441F8">
      <w:pPr>
        <w:pStyle w:val="a7"/>
        <w:spacing w:line="100" w:lineRule="atLeast"/>
        <w:ind w:firstLine="0"/>
        <w:rPr>
          <w:sz w:val="24"/>
        </w:rPr>
      </w:pPr>
      <w:r w:rsidRPr="00BE1053">
        <w:rPr>
          <w:sz w:val="24"/>
        </w:rPr>
        <w:t xml:space="preserve">9.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 </w:t>
      </w:r>
    </w:p>
    <w:p w:rsidR="00C441F8" w:rsidRPr="00BE1053" w:rsidRDefault="00C441F8" w:rsidP="00C441F8">
      <w:pPr>
        <w:pStyle w:val="a7"/>
        <w:spacing w:line="100" w:lineRule="atLeast"/>
        <w:ind w:firstLine="0"/>
        <w:rPr>
          <w:sz w:val="24"/>
        </w:rPr>
      </w:pPr>
      <w:r w:rsidRPr="00BE1053">
        <w:rPr>
          <w:sz w:val="24"/>
        </w:rPr>
        <w:t xml:space="preserve">• определять свое отношение к природной среде; </w:t>
      </w:r>
    </w:p>
    <w:p w:rsidR="00C441F8" w:rsidRPr="00BE1053" w:rsidRDefault="00C441F8" w:rsidP="00C441F8">
      <w:pPr>
        <w:pStyle w:val="a7"/>
        <w:spacing w:line="100" w:lineRule="atLeast"/>
        <w:ind w:firstLine="0"/>
        <w:rPr>
          <w:sz w:val="24"/>
        </w:rPr>
      </w:pPr>
      <w:r w:rsidRPr="00BE1053">
        <w:rPr>
          <w:sz w:val="24"/>
        </w:rPr>
        <w:t xml:space="preserve">• анализировать влияние экологических факторов на среду обитания живых организмов; </w:t>
      </w:r>
    </w:p>
    <w:p w:rsidR="00C441F8" w:rsidRPr="00BE1053" w:rsidRDefault="00C441F8" w:rsidP="00C441F8">
      <w:pPr>
        <w:pStyle w:val="a7"/>
        <w:spacing w:line="100" w:lineRule="atLeast"/>
        <w:ind w:firstLine="0"/>
        <w:rPr>
          <w:sz w:val="24"/>
        </w:rPr>
      </w:pPr>
      <w:r w:rsidRPr="00BE1053">
        <w:rPr>
          <w:sz w:val="24"/>
        </w:rPr>
        <w:t xml:space="preserve">• проводить причинный и вероятностный анализ экологических ситуаций; </w:t>
      </w:r>
    </w:p>
    <w:p w:rsidR="00C441F8" w:rsidRPr="00BE1053" w:rsidRDefault="00C441F8" w:rsidP="00C441F8">
      <w:pPr>
        <w:pStyle w:val="a7"/>
        <w:spacing w:line="100" w:lineRule="atLeast"/>
        <w:ind w:firstLine="0"/>
        <w:rPr>
          <w:sz w:val="24"/>
        </w:rPr>
      </w:pPr>
      <w:r w:rsidRPr="00BE1053">
        <w:rPr>
          <w:sz w:val="24"/>
        </w:rPr>
        <w:t xml:space="preserve">• прогнозировать изменения ситуации при смене действия одного фактора на действие другого фактора; </w:t>
      </w:r>
    </w:p>
    <w:p w:rsidR="00C441F8" w:rsidRPr="00BE1053" w:rsidRDefault="00C441F8" w:rsidP="00C441F8">
      <w:pPr>
        <w:pStyle w:val="a7"/>
        <w:spacing w:line="100" w:lineRule="atLeast"/>
        <w:ind w:firstLine="0"/>
        <w:rPr>
          <w:sz w:val="24"/>
        </w:rPr>
      </w:pPr>
      <w:r w:rsidRPr="00BE1053">
        <w:rPr>
          <w:sz w:val="24"/>
        </w:rPr>
        <w:t xml:space="preserve">• распространять экологические знания и участвовать в практических делах по защите окружающей среды; </w:t>
      </w:r>
    </w:p>
    <w:p w:rsidR="00C441F8" w:rsidRPr="00BE1053" w:rsidRDefault="00C441F8" w:rsidP="00C441F8">
      <w:pPr>
        <w:pStyle w:val="a7"/>
        <w:spacing w:line="100" w:lineRule="atLeast"/>
        <w:ind w:firstLine="0"/>
        <w:rPr>
          <w:sz w:val="24"/>
        </w:rPr>
      </w:pPr>
      <w:r w:rsidRPr="00BE1053">
        <w:rPr>
          <w:sz w:val="24"/>
        </w:rPr>
        <w:t xml:space="preserve">• выражать свое отношение к природе через рисунки, сочинения, модели, проектные работы. </w:t>
      </w:r>
    </w:p>
    <w:p w:rsidR="00C441F8" w:rsidRPr="00BE1053" w:rsidRDefault="00C441F8" w:rsidP="00C441F8">
      <w:pPr>
        <w:pStyle w:val="a7"/>
        <w:spacing w:line="100" w:lineRule="atLeast"/>
        <w:ind w:firstLine="0"/>
        <w:rPr>
          <w:sz w:val="24"/>
        </w:rPr>
      </w:pPr>
      <w:r w:rsidRPr="00BE1053">
        <w:rPr>
          <w:sz w:val="24"/>
        </w:rPr>
        <w:t xml:space="preserve">10. Развитие мотивации к овладению культурой активного использования словарей и других поисковых систем. Обучающийся сможет: </w:t>
      </w:r>
    </w:p>
    <w:p w:rsidR="00C441F8" w:rsidRPr="00BE1053" w:rsidRDefault="00C441F8" w:rsidP="00C441F8">
      <w:pPr>
        <w:pStyle w:val="a7"/>
        <w:spacing w:line="100" w:lineRule="atLeast"/>
        <w:ind w:firstLine="0"/>
        <w:rPr>
          <w:sz w:val="24"/>
        </w:rPr>
      </w:pPr>
      <w:r w:rsidRPr="00BE1053">
        <w:rPr>
          <w:sz w:val="24"/>
        </w:rPr>
        <w:t xml:space="preserve">• определять необходимые ключевые поисковые слова и запросы; </w:t>
      </w:r>
    </w:p>
    <w:p w:rsidR="00C441F8" w:rsidRPr="00BE1053" w:rsidRDefault="00C441F8" w:rsidP="00C441F8">
      <w:pPr>
        <w:pStyle w:val="a7"/>
        <w:spacing w:line="100" w:lineRule="atLeast"/>
        <w:ind w:firstLine="0"/>
        <w:rPr>
          <w:sz w:val="24"/>
        </w:rPr>
      </w:pPr>
      <w:r w:rsidRPr="00BE1053">
        <w:rPr>
          <w:sz w:val="24"/>
        </w:rPr>
        <w:t xml:space="preserve">• осуществлять взаимодействие с электронными поисковыми системами, словарями; </w:t>
      </w:r>
    </w:p>
    <w:p w:rsidR="00C441F8" w:rsidRPr="00BE1053" w:rsidRDefault="00C441F8" w:rsidP="00C441F8">
      <w:pPr>
        <w:pStyle w:val="a7"/>
        <w:spacing w:line="100" w:lineRule="atLeast"/>
        <w:ind w:firstLine="0"/>
        <w:rPr>
          <w:sz w:val="24"/>
        </w:rPr>
      </w:pPr>
      <w:r w:rsidRPr="00BE1053">
        <w:rPr>
          <w:sz w:val="24"/>
        </w:rPr>
        <w:t xml:space="preserve">• формировать множественную выборку из поисковых источников для объективизации результатов поиска; </w:t>
      </w:r>
    </w:p>
    <w:p w:rsidR="00C441F8" w:rsidRPr="00BE1053" w:rsidRDefault="00C441F8" w:rsidP="00C441F8">
      <w:pPr>
        <w:pStyle w:val="a7"/>
        <w:spacing w:line="100" w:lineRule="atLeast"/>
        <w:ind w:firstLine="0"/>
        <w:rPr>
          <w:b/>
          <w:bCs/>
          <w:i/>
          <w:iCs/>
          <w:sz w:val="24"/>
        </w:rPr>
      </w:pPr>
      <w:r w:rsidRPr="00BE1053">
        <w:rPr>
          <w:sz w:val="24"/>
        </w:rPr>
        <w:t xml:space="preserve">• соотносить полученные результаты поиска со своей деятельностью. </w:t>
      </w:r>
    </w:p>
    <w:p w:rsidR="00C441F8" w:rsidRPr="00BE1053" w:rsidRDefault="00C441F8" w:rsidP="00C441F8">
      <w:pPr>
        <w:pStyle w:val="a7"/>
        <w:spacing w:line="100" w:lineRule="atLeast"/>
        <w:ind w:firstLine="0"/>
        <w:rPr>
          <w:sz w:val="24"/>
        </w:rPr>
      </w:pPr>
      <w:r w:rsidRPr="00BE1053">
        <w:rPr>
          <w:b/>
          <w:bCs/>
          <w:i/>
          <w:iCs/>
          <w:sz w:val="24"/>
        </w:rPr>
        <w:t xml:space="preserve">Коммуникативные УУД </w:t>
      </w:r>
    </w:p>
    <w:p w:rsidR="00C441F8" w:rsidRPr="00BE1053" w:rsidRDefault="00C441F8" w:rsidP="00C441F8">
      <w:pPr>
        <w:pStyle w:val="a7"/>
        <w:spacing w:line="100" w:lineRule="atLeast"/>
        <w:ind w:firstLine="0"/>
        <w:rPr>
          <w:sz w:val="24"/>
        </w:rPr>
      </w:pPr>
      <w:r w:rsidRPr="00BE1053">
        <w:rPr>
          <w:sz w:val="24"/>
        </w:rPr>
        <w:t xml:space="preserve">11.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 </w:t>
      </w:r>
    </w:p>
    <w:p w:rsidR="00C441F8" w:rsidRPr="00BE1053" w:rsidRDefault="00C441F8" w:rsidP="00C441F8">
      <w:pPr>
        <w:pStyle w:val="a7"/>
        <w:spacing w:line="100" w:lineRule="atLeast"/>
        <w:ind w:firstLine="0"/>
        <w:rPr>
          <w:sz w:val="24"/>
        </w:rPr>
      </w:pPr>
      <w:r w:rsidRPr="00BE1053">
        <w:rPr>
          <w:sz w:val="24"/>
        </w:rPr>
        <w:t xml:space="preserve">− определять возможные роли в совместной деятельности; </w:t>
      </w:r>
    </w:p>
    <w:p w:rsidR="00C441F8" w:rsidRPr="00BE1053" w:rsidRDefault="00C441F8" w:rsidP="00C441F8">
      <w:pPr>
        <w:pStyle w:val="a7"/>
        <w:spacing w:line="100" w:lineRule="atLeast"/>
        <w:ind w:firstLine="0"/>
        <w:rPr>
          <w:sz w:val="24"/>
        </w:rPr>
      </w:pPr>
      <w:r w:rsidRPr="00BE1053">
        <w:rPr>
          <w:sz w:val="24"/>
        </w:rPr>
        <w:t xml:space="preserve">− играть определенную роль в совместной деятельности; </w:t>
      </w:r>
    </w:p>
    <w:p w:rsidR="00C441F8" w:rsidRPr="00BE1053" w:rsidRDefault="00C441F8" w:rsidP="00C441F8">
      <w:pPr>
        <w:pStyle w:val="a7"/>
        <w:spacing w:line="100" w:lineRule="atLeast"/>
        <w:ind w:firstLine="0"/>
        <w:rPr>
          <w:sz w:val="24"/>
        </w:rPr>
      </w:pPr>
      <w:r w:rsidRPr="00BE1053">
        <w:rPr>
          <w:sz w:val="24"/>
        </w:rPr>
        <w:t xml:space="preserve">− 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 </w:t>
      </w:r>
    </w:p>
    <w:p w:rsidR="00C441F8" w:rsidRPr="00BE1053" w:rsidRDefault="00C441F8" w:rsidP="00C441F8">
      <w:pPr>
        <w:pStyle w:val="a7"/>
        <w:spacing w:line="100" w:lineRule="atLeast"/>
        <w:ind w:firstLine="0"/>
        <w:rPr>
          <w:sz w:val="24"/>
        </w:rPr>
      </w:pPr>
      <w:r w:rsidRPr="00BE1053">
        <w:rPr>
          <w:sz w:val="24"/>
        </w:rPr>
        <w:t xml:space="preserve">− определять свои действия и действия партнера, которые способствовали или препятствовали продуктивной коммуникации; </w:t>
      </w:r>
    </w:p>
    <w:p w:rsidR="00C441F8" w:rsidRPr="00BE1053" w:rsidRDefault="00C441F8" w:rsidP="00C441F8">
      <w:pPr>
        <w:pStyle w:val="a7"/>
        <w:spacing w:line="100" w:lineRule="atLeast"/>
        <w:ind w:firstLine="0"/>
        <w:rPr>
          <w:sz w:val="24"/>
        </w:rPr>
      </w:pPr>
      <w:r w:rsidRPr="00BE1053">
        <w:rPr>
          <w:sz w:val="24"/>
        </w:rPr>
        <w:t xml:space="preserve">− строить позитивные отношения в процессе учебной и познавательной деятельности; </w:t>
      </w:r>
    </w:p>
    <w:p w:rsidR="00C441F8" w:rsidRPr="00BE1053" w:rsidRDefault="00C441F8" w:rsidP="00C441F8">
      <w:pPr>
        <w:pStyle w:val="a7"/>
        <w:spacing w:line="100" w:lineRule="atLeast"/>
        <w:ind w:firstLine="0"/>
        <w:rPr>
          <w:sz w:val="24"/>
        </w:rPr>
      </w:pPr>
      <w:r w:rsidRPr="00BE1053">
        <w:rPr>
          <w:sz w:val="24"/>
        </w:rPr>
        <w:t xml:space="preserve">− 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 </w:t>
      </w:r>
    </w:p>
    <w:p w:rsidR="00C441F8" w:rsidRPr="00BE1053" w:rsidRDefault="00C441F8" w:rsidP="00C441F8">
      <w:pPr>
        <w:pStyle w:val="a7"/>
        <w:spacing w:line="100" w:lineRule="atLeast"/>
        <w:ind w:firstLine="0"/>
        <w:rPr>
          <w:sz w:val="24"/>
        </w:rPr>
      </w:pPr>
      <w:r w:rsidRPr="00BE1053">
        <w:rPr>
          <w:sz w:val="24"/>
        </w:rPr>
        <w:t xml:space="preserve">− критически относиться к собственному мнению, с достоинством признавать ошибочность своего мнения (если оно таково) и корректировать его; </w:t>
      </w:r>
    </w:p>
    <w:p w:rsidR="00C441F8" w:rsidRPr="00BE1053" w:rsidRDefault="00C441F8" w:rsidP="00C441F8">
      <w:pPr>
        <w:pStyle w:val="a7"/>
        <w:spacing w:line="100" w:lineRule="atLeast"/>
        <w:ind w:firstLine="0"/>
        <w:rPr>
          <w:sz w:val="24"/>
        </w:rPr>
      </w:pPr>
      <w:r w:rsidRPr="00BE1053">
        <w:rPr>
          <w:sz w:val="24"/>
        </w:rPr>
        <w:t xml:space="preserve">− предлагать альтернативное решение в конфликтной ситуации; </w:t>
      </w:r>
    </w:p>
    <w:p w:rsidR="00C441F8" w:rsidRPr="00BE1053" w:rsidRDefault="00C441F8" w:rsidP="00C441F8">
      <w:pPr>
        <w:pStyle w:val="a7"/>
        <w:spacing w:line="100" w:lineRule="atLeast"/>
        <w:ind w:firstLine="0"/>
        <w:rPr>
          <w:sz w:val="24"/>
        </w:rPr>
      </w:pPr>
      <w:r w:rsidRPr="00BE1053">
        <w:rPr>
          <w:sz w:val="24"/>
        </w:rPr>
        <w:t xml:space="preserve">− выделять общую точку зрения в дискуссии; </w:t>
      </w:r>
    </w:p>
    <w:p w:rsidR="00C441F8" w:rsidRPr="00BE1053" w:rsidRDefault="00C441F8" w:rsidP="00C441F8">
      <w:pPr>
        <w:pStyle w:val="a7"/>
        <w:spacing w:line="100" w:lineRule="atLeast"/>
        <w:ind w:firstLine="0"/>
        <w:rPr>
          <w:sz w:val="24"/>
        </w:rPr>
      </w:pPr>
      <w:r w:rsidRPr="00BE1053">
        <w:rPr>
          <w:sz w:val="24"/>
        </w:rPr>
        <w:t xml:space="preserve">− договариваться о правилах и вопросах для обсуждения в соответствии с поставленной перед группой задачей; </w:t>
      </w:r>
    </w:p>
    <w:p w:rsidR="00C441F8" w:rsidRPr="00BE1053" w:rsidRDefault="00C441F8" w:rsidP="00C441F8">
      <w:pPr>
        <w:pStyle w:val="a7"/>
        <w:spacing w:line="100" w:lineRule="atLeast"/>
        <w:ind w:firstLine="0"/>
        <w:rPr>
          <w:sz w:val="24"/>
        </w:rPr>
      </w:pPr>
      <w:r w:rsidRPr="00BE1053">
        <w:rPr>
          <w:sz w:val="24"/>
        </w:rPr>
        <w:t xml:space="preserve">− организовывать учебное взаимодействие в группе (определять общие цели, распределять роли, договариваться друг с другом и т. д.); </w:t>
      </w:r>
    </w:p>
    <w:p w:rsidR="00C441F8" w:rsidRPr="00BE1053" w:rsidRDefault="00C441F8" w:rsidP="00C441F8">
      <w:pPr>
        <w:pStyle w:val="a7"/>
        <w:spacing w:line="100" w:lineRule="atLeast"/>
        <w:ind w:firstLine="0"/>
        <w:rPr>
          <w:sz w:val="24"/>
        </w:rPr>
      </w:pPr>
      <w:r w:rsidRPr="00BE1053">
        <w:rPr>
          <w:sz w:val="24"/>
        </w:rPr>
        <w:t xml:space="preserve">− устранять в рамках диалога разрывы в коммуникации, обусловленные непониманием/неприятием со стороны собеседника задачи, формы или содержания диалога. </w:t>
      </w:r>
    </w:p>
    <w:p w:rsidR="00C441F8" w:rsidRPr="00BE1053" w:rsidRDefault="00C441F8" w:rsidP="00C441F8">
      <w:pPr>
        <w:pStyle w:val="a7"/>
        <w:spacing w:line="100" w:lineRule="atLeast"/>
        <w:ind w:firstLine="0"/>
        <w:rPr>
          <w:sz w:val="24"/>
        </w:rPr>
      </w:pPr>
      <w:r w:rsidRPr="00BE1053">
        <w:rPr>
          <w:sz w:val="24"/>
        </w:rPr>
        <w:t xml:space="preserve">12.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 </w:t>
      </w:r>
    </w:p>
    <w:p w:rsidR="00C441F8" w:rsidRPr="00BE1053" w:rsidRDefault="00C441F8" w:rsidP="00C441F8">
      <w:pPr>
        <w:pStyle w:val="a7"/>
        <w:spacing w:line="100" w:lineRule="atLeast"/>
        <w:ind w:firstLine="0"/>
        <w:rPr>
          <w:sz w:val="24"/>
        </w:rPr>
      </w:pPr>
      <w:r w:rsidRPr="00BE1053">
        <w:rPr>
          <w:sz w:val="24"/>
        </w:rPr>
        <w:t xml:space="preserve">• определять задачу коммуникации и в соответствии с ней отбирать речевые средства; </w:t>
      </w:r>
    </w:p>
    <w:p w:rsidR="00C441F8" w:rsidRPr="00BE1053" w:rsidRDefault="00C441F8" w:rsidP="00C441F8">
      <w:pPr>
        <w:pStyle w:val="a7"/>
        <w:spacing w:line="100" w:lineRule="atLeast"/>
        <w:ind w:firstLine="0"/>
        <w:rPr>
          <w:sz w:val="24"/>
        </w:rPr>
      </w:pPr>
      <w:r w:rsidRPr="00BE1053">
        <w:rPr>
          <w:sz w:val="24"/>
        </w:rPr>
        <w:lastRenderedPageBreak/>
        <w:t xml:space="preserve">• отбирать и использовать речевые средства в процессе коммуникации с другими людьми (диалог в паре, в малой группе и т. д.); </w:t>
      </w:r>
    </w:p>
    <w:p w:rsidR="00C441F8" w:rsidRPr="00BE1053" w:rsidRDefault="00C441F8" w:rsidP="00C441F8">
      <w:pPr>
        <w:pStyle w:val="a7"/>
        <w:spacing w:line="100" w:lineRule="atLeast"/>
        <w:ind w:firstLine="0"/>
        <w:rPr>
          <w:sz w:val="24"/>
        </w:rPr>
      </w:pPr>
      <w:r w:rsidRPr="00BE1053">
        <w:rPr>
          <w:sz w:val="24"/>
        </w:rPr>
        <w:t xml:space="preserve">• представлять в устной или письменной форме развернутый план собственной деятельности; </w:t>
      </w:r>
    </w:p>
    <w:p w:rsidR="00C441F8" w:rsidRPr="00BE1053" w:rsidRDefault="00C441F8" w:rsidP="00C441F8">
      <w:pPr>
        <w:pStyle w:val="a7"/>
        <w:spacing w:line="100" w:lineRule="atLeast"/>
        <w:ind w:firstLine="0"/>
        <w:rPr>
          <w:sz w:val="24"/>
        </w:rPr>
      </w:pPr>
      <w:r w:rsidRPr="00BE1053">
        <w:rPr>
          <w:sz w:val="24"/>
        </w:rPr>
        <w:t xml:space="preserve">• соблюдать нормы публичной речи, регламент в монологе и дискуссии в соответствии с коммуникативной задачей; </w:t>
      </w:r>
    </w:p>
    <w:p w:rsidR="00C441F8" w:rsidRPr="00BE1053" w:rsidRDefault="00C441F8" w:rsidP="00C441F8">
      <w:pPr>
        <w:pStyle w:val="a7"/>
        <w:spacing w:line="100" w:lineRule="atLeast"/>
        <w:ind w:firstLine="0"/>
        <w:rPr>
          <w:sz w:val="24"/>
        </w:rPr>
      </w:pPr>
      <w:r w:rsidRPr="00BE1053">
        <w:rPr>
          <w:sz w:val="24"/>
        </w:rPr>
        <w:t xml:space="preserve">• высказывать и обосновывать мнение (суждение) и запрашивать мнение партнера в рамках диалога; </w:t>
      </w:r>
    </w:p>
    <w:p w:rsidR="00C441F8" w:rsidRPr="00BE1053" w:rsidRDefault="00C441F8" w:rsidP="00C441F8">
      <w:pPr>
        <w:pStyle w:val="a7"/>
        <w:spacing w:line="100" w:lineRule="atLeast"/>
        <w:ind w:firstLine="0"/>
        <w:rPr>
          <w:sz w:val="24"/>
        </w:rPr>
      </w:pPr>
      <w:r w:rsidRPr="00BE1053">
        <w:rPr>
          <w:sz w:val="24"/>
        </w:rPr>
        <w:t xml:space="preserve">• принимать решение в ходе диалога и согласовывать его с собеседником; </w:t>
      </w:r>
    </w:p>
    <w:p w:rsidR="00C441F8" w:rsidRPr="00BE1053" w:rsidRDefault="00C441F8" w:rsidP="00C441F8">
      <w:pPr>
        <w:pStyle w:val="a7"/>
        <w:spacing w:line="100" w:lineRule="atLeast"/>
        <w:ind w:firstLine="0"/>
        <w:rPr>
          <w:sz w:val="24"/>
        </w:rPr>
      </w:pPr>
      <w:r w:rsidRPr="00BE1053">
        <w:rPr>
          <w:sz w:val="24"/>
        </w:rPr>
        <w:t xml:space="preserve">• создавать письменные «клишированные» и оригинальные тексты с использованием необходимых речевых средств; </w:t>
      </w:r>
    </w:p>
    <w:p w:rsidR="00C441F8" w:rsidRPr="00BE1053" w:rsidRDefault="00C441F8" w:rsidP="00C441F8">
      <w:pPr>
        <w:pStyle w:val="a7"/>
        <w:spacing w:line="100" w:lineRule="atLeast"/>
        <w:ind w:firstLine="0"/>
        <w:rPr>
          <w:sz w:val="24"/>
        </w:rPr>
      </w:pPr>
      <w:r w:rsidRPr="00BE1053">
        <w:rPr>
          <w:sz w:val="24"/>
        </w:rPr>
        <w:t xml:space="preserve">• использовать вербальные средства (средства логической связи) для выделения смысловых блоков своего выступления; </w:t>
      </w:r>
    </w:p>
    <w:p w:rsidR="00C441F8" w:rsidRPr="00BE1053" w:rsidRDefault="00C441F8" w:rsidP="00C441F8">
      <w:pPr>
        <w:pStyle w:val="a7"/>
        <w:spacing w:line="100" w:lineRule="atLeast"/>
        <w:ind w:firstLine="0"/>
        <w:rPr>
          <w:sz w:val="24"/>
        </w:rPr>
      </w:pPr>
      <w:r w:rsidRPr="00BE1053">
        <w:rPr>
          <w:sz w:val="24"/>
        </w:rPr>
        <w:t xml:space="preserve">• использовать невербальные средства или наглядные материалы, подготовленные/отобранные под руководством учителя; </w:t>
      </w:r>
    </w:p>
    <w:p w:rsidR="00C441F8" w:rsidRPr="00BE1053" w:rsidRDefault="00C441F8" w:rsidP="00C441F8">
      <w:pPr>
        <w:pStyle w:val="a7"/>
        <w:spacing w:line="100" w:lineRule="atLeast"/>
        <w:ind w:firstLine="0"/>
        <w:rPr>
          <w:sz w:val="24"/>
        </w:rPr>
      </w:pPr>
      <w:r w:rsidRPr="00BE1053">
        <w:rPr>
          <w:sz w:val="24"/>
        </w:rPr>
        <w:t xml:space="preserve">• делать оценочный вывод о достижении цели коммуникации непосредственно после завершения коммуникативного контакта и обосновывать его. </w:t>
      </w:r>
    </w:p>
    <w:p w:rsidR="00C441F8" w:rsidRPr="00BE1053" w:rsidRDefault="00C441F8" w:rsidP="00C441F8">
      <w:pPr>
        <w:pStyle w:val="a7"/>
        <w:spacing w:line="100" w:lineRule="atLeast"/>
        <w:ind w:firstLine="0"/>
        <w:rPr>
          <w:sz w:val="24"/>
        </w:rPr>
      </w:pPr>
      <w:r w:rsidRPr="00BE1053">
        <w:rPr>
          <w:sz w:val="24"/>
        </w:rPr>
        <w:t xml:space="preserve">13. Формирование и развитие компетентности в области использования информационно-коммуникационных технологий (далее – ИКТ). Обучающийся сможет: </w:t>
      </w:r>
    </w:p>
    <w:p w:rsidR="00C441F8" w:rsidRPr="00BE1053" w:rsidRDefault="00C441F8" w:rsidP="00C441F8">
      <w:pPr>
        <w:pStyle w:val="a7"/>
        <w:spacing w:line="100" w:lineRule="atLeast"/>
        <w:ind w:firstLine="0"/>
        <w:rPr>
          <w:sz w:val="24"/>
        </w:rPr>
      </w:pPr>
      <w:r w:rsidRPr="00BE1053">
        <w:rPr>
          <w:sz w:val="24"/>
        </w:rPr>
        <w:t xml:space="preserve">• целенаправленно искать и использовать информационные ресурсы, необходимые для решения учебных и практических задач с помощью средств ИКТ; </w:t>
      </w:r>
    </w:p>
    <w:p w:rsidR="00C441F8" w:rsidRPr="00BE1053" w:rsidRDefault="00C441F8" w:rsidP="00C441F8">
      <w:pPr>
        <w:pStyle w:val="a7"/>
        <w:spacing w:line="100" w:lineRule="atLeast"/>
        <w:ind w:firstLine="0"/>
        <w:rPr>
          <w:sz w:val="24"/>
        </w:rPr>
      </w:pPr>
      <w:r w:rsidRPr="00BE1053">
        <w:rPr>
          <w:sz w:val="24"/>
        </w:rPr>
        <w:t xml:space="preserve">•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 </w:t>
      </w:r>
    </w:p>
    <w:p w:rsidR="00C441F8" w:rsidRPr="00BE1053" w:rsidRDefault="00C441F8" w:rsidP="00C441F8">
      <w:pPr>
        <w:pStyle w:val="a7"/>
        <w:spacing w:line="100" w:lineRule="atLeast"/>
        <w:ind w:firstLine="0"/>
        <w:rPr>
          <w:sz w:val="24"/>
        </w:rPr>
      </w:pPr>
      <w:r w:rsidRPr="00BE1053">
        <w:rPr>
          <w:sz w:val="24"/>
        </w:rPr>
        <w:t xml:space="preserve">• выделять информационный аспект задачи, оперировать данными, использовать модель решения задачи; </w:t>
      </w:r>
    </w:p>
    <w:p w:rsidR="00C441F8" w:rsidRPr="00BE1053" w:rsidRDefault="00C441F8" w:rsidP="00C441F8">
      <w:pPr>
        <w:pStyle w:val="a7"/>
        <w:spacing w:line="100" w:lineRule="atLeast"/>
        <w:ind w:firstLine="0"/>
        <w:rPr>
          <w:sz w:val="24"/>
        </w:rPr>
      </w:pPr>
      <w:r w:rsidRPr="00BE1053">
        <w:rPr>
          <w:sz w:val="24"/>
        </w:rPr>
        <w:t xml:space="preserve">• 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 </w:t>
      </w:r>
    </w:p>
    <w:p w:rsidR="00C441F8" w:rsidRPr="00BE1053" w:rsidRDefault="00C441F8" w:rsidP="00C441F8">
      <w:pPr>
        <w:pStyle w:val="a7"/>
        <w:spacing w:line="100" w:lineRule="atLeast"/>
        <w:ind w:firstLine="0"/>
        <w:rPr>
          <w:sz w:val="24"/>
        </w:rPr>
      </w:pPr>
      <w:r w:rsidRPr="00BE1053">
        <w:rPr>
          <w:sz w:val="24"/>
        </w:rPr>
        <w:t xml:space="preserve">• использовать информацию с учетом этических и правовых норм; </w:t>
      </w:r>
    </w:p>
    <w:p w:rsidR="00C441F8" w:rsidRPr="00BE1053" w:rsidRDefault="00C441F8" w:rsidP="00C441F8">
      <w:pPr>
        <w:pStyle w:val="a7"/>
        <w:spacing w:line="100" w:lineRule="atLeast"/>
        <w:ind w:firstLine="0"/>
        <w:rPr>
          <w:b/>
          <w:bCs/>
          <w:i/>
          <w:iCs/>
          <w:sz w:val="24"/>
        </w:rPr>
      </w:pPr>
      <w:r w:rsidRPr="00BE1053">
        <w:rPr>
          <w:sz w:val="24"/>
        </w:rPr>
        <w:t xml:space="preserve">• создавать информационные ресурсы разного типа и для разных аудиторий, соблюдать информационную гигиену и правила информационной безопасности. </w:t>
      </w:r>
    </w:p>
    <w:p w:rsidR="00C441F8" w:rsidRPr="00BE1053" w:rsidRDefault="00C441F8" w:rsidP="00C441F8">
      <w:pPr>
        <w:pStyle w:val="a7"/>
        <w:ind w:firstLine="0"/>
        <w:jc w:val="center"/>
        <w:rPr>
          <w:b/>
          <w:sz w:val="24"/>
        </w:rPr>
      </w:pPr>
      <w:r w:rsidRPr="00BE1053">
        <w:rPr>
          <w:b/>
          <w:bCs/>
          <w:i/>
          <w:iCs/>
          <w:sz w:val="24"/>
        </w:rPr>
        <w:t xml:space="preserve">Предметные результаты: </w:t>
      </w:r>
    </w:p>
    <w:p w:rsidR="00C441F8" w:rsidRPr="00BE1053" w:rsidRDefault="00C441F8" w:rsidP="00C441F8">
      <w:pPr>
        <w:pStyle w:val="a7"/>
        <w:spacing w:line="100" w:lineRule="atLeast"/>
        <w:rPr>
          <w:b/>
          <w:bCs/>
          <w:i/>
          <w:iCs/>
          <w:sz w:val="24"/>
        </w:rPr>
      </w:pPr>
      <w:r w:rsidRPr="00BE1053">
        <w:rPr>
          <w:b/>
          <w:sz w:val="24"/>
        </w:rPr>
        <w:t xml:space="preserve"> </w:t>
      </w:r>
      <w:r w:rsidRPr="00BE1053">
        <w:rPr>
          <w:sz w:val="24"/>
        </w:rPr>
        <w:t xml:space="preserve">В результате изучения курса биологии в основной школе: </w:t>
      </w:r>
    </w:p>
    <w:p w:rsidR="00C441F8" w:rsidRPr="00BE1053" w:rsidRDefault="00C441F8" w:rsidP="00C441F8">
      <w:pPr>
        <w:pStyle w:val="a7"/>
        <w:spacing w:line="100" w:lineRule="atLeast"/>
        <w:rPr>
          <w:b/>
          <w:bCs/>
          <w:i/>
          <w:iCs/>
          <w:sz w:val="24"/>
        </w:rPr>
      </w:pPr>
      <w:r w:rsidRPr="00BE1053">
        <w:rPr>
          <w:b/>
          <w:bCs/>
          <w:i/>
          <w:iCs/>
          <w:sz w:val="24"/>
        </w:rPr>
        <w:t>Выпускник научится</w:t>
      </w:r>
      <w:r w:rsidRPr="00BE1053">
        <w:rPr>
          <w:sz w:val="24"/>
        </w:rPr>
        <w:t xml:space="preserve"> пользоваться научными методами для распознания биологических проблем; давать научное объяснение биологическим фактам, процессам, явлениям, закономерностям, их роли в жизни организмов и человека; проводить наблюдения за живыми объектами, собственным организмом; описывать биологические объекты, процессы и явления; ставить несложные биологические эксперименты и интерпретировать их результаты. </w:t>
      </w:r>
    </w:p>
    <w:p w:rsidR="00C441F8" w:rsidRPr="00BE1053" w:rsidRDefault="00C441F8" w:rsidP="00C441F8">
      <w:pPr>
        <w:pStyle w:val="a7"/>
        <w:spacing w:line="100" w:lineRule="atLeast"/>
        <w:rPr>
          <w:b/>
          <w:bCs/>
          <w:i/>
          <w:iCs/>
          <w:sz w:val="24"/>
        </w:rPr>
      </w:pPr>
      <w:r w:rsidRPr="00BE1053">
        <w:rPr>
          <w:b/>
          <w:bCs/>
          <w:i/>
          <w:iCs/>
          <w:sz w:val="24"/>
        </w:rPr>
        <w:t>Выпускник овладеет</w:t>
      </w:r>
      <w:r w:rsidRPr="00BE1053">
        <w:rPr>
          <w:sz w:val="24"/>
        </w:rPr>
        <w:t xml:space="preserve"> системой биологических знаний – понятиями, закономерностями, законами, теориями, имеющими важное общеобразовательное и познавательное значение; сведениями по истории становления биологии как науки. </w:t>
      </w:r>
    </w:p>
    <w:p w:rsidR="00C441F8" w:rsidRPr="00BE1053" w:rsidRDefault="00C441F8" w:rsidP="00C441F8">
      <w:pPr>
        <w:pStyle w:val="a7"/>
        <w:spacing w:line="100" w:lineRule="atLeast"/>
        <w:rPr>
          <w:sz w:val="24"/>
        </w:rPr>
      </w:pPr>
      <w:r w:rsidRPr="00BE1053">
        <w:rPr>
          <w:b/>
          <w:bCs/>
          <w:i/>
          <w:iCs/>
          <w:sz w:val="24"/>
        </w:rPr>
        <w:t>Выпускник освоит</w:t>
      </w:r>
      <w:r w:rsidRPr="00BE1053">
        <w:rPr>
          <w:sz w:val="24"/>
        </w:rPr>
        <w:t xml:space="preserve"> общие приемы: оказания первой помощи;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 правила работы в кабинете биологии, с биологическими приборами и инструментами. </w:t>
      </w:r>
    </w:p>
    <w:p w:rsidR="00C441F8" w:rsidRPr="00BE1053" w:rsidRDefault="00C441F8" w:rsidP="00C441F8">
      <w:pPr>
        <w:pStyle w:val="a7"/>
        <w:spacing w:line="100" w:lineRule="atLeast"/>
        <w:rPr>
          <w:b/>
          <w:bCs/>
          <w:i/>
          <w:iCs/>
          <w:sz w:val="24"/>
        </w:rPr>
      </w:pPr>
      <w:r w:rsidRPr="00BE1053">
        <w:rPr>
          <w:sz w:val="24"/>
        </w:rPr>
        <w:t xml:space="preserve"> </w:t>
      </w:r>
      <w:r w:rsidRPr="00BE1053">
        <w:rPr>
          <w:b/>
          <w:bCs/>
          <w:i/>
          <w:iCs/>
          <w:sz w:val="24"/>
        </w:rPr>
        <w:t xml:space="preserve">Выпускник приобретет </w:t>
      </w:r>
      <w:r w:rsidRPr="00BE1053">
        <w:rPr>
          <w:sz w:val="24"/>
        </w:rPr>
        <w:t xml:space="preserve">навыки использования научно-популярной литературы по биологии, справочных материалов (на бумажных и электронных носителях), ресурсов Интернета при выполнении учебных задач. </w:t>
      </w:r>
    </w:p>
    <w:p w:rsidR="00C441F8" w:rsidRDefault="00C441F8" w:rsidP="00C441F8">
      <w:pPr>
        <w:pStyle w:val="a7"/>
        <w:spacing w:line="100" w:lineRule="atLeast"/>
        <w:ind w:firstLine="0"/>
        <w:rPr>
          <w:b/>
          <w:bCs/>
          <w:i/>
          <w:iCs/>
          <w:sz w:val="24"/>
        </w:rPr>
      </w:pPr>
    </w:p>
    <w:p w:rsidR="00C441F8" w:rsidRPr="00BE1053" w:rsidRDefault="00C441F8" w:rsidP="00C441F8">
      <w:pPr>
        <w:pStyle w:val="a7"/>
        <w:spacing w:line="100" w:lineRule="atLeast"/>
        <w:rPr>
          <w:sz w:val="24"/>
        </w:rPr>
      </w:pPr>
      <w:r w:rsidRPr="00BE1053">
        <w:rPr>
          <w:b/>
          <w:bCs/>
          <w:i/>
          <w:iCs/>
          <w:sz w:val="24"/>
        </w:rPr>
        <w:t>Выпускник получит возможность научиться:</w:t>
      </w:r>
      <w:r w:rsidRPr="00BE1053">
        <w:rPr>
          <w:sz w:val="24"/>
        </w:rPr>
        <w:t xml:space="preserve"> </w:t>
      </w:r>
    </w:p>
    <w:p w:rsidR="00C441F8" w:rsidRPr="00BE1053" w:rsidRDefault="00C441F8" w:rsidP="00C441F8">
      <w:pPr>
        <w:pStyle w:val="a7"/>
        <w:spacing w:line="100" w:lineRule="atLeast"/>
        <w:rPr>
          <w:sz w:val="24"/>
        </w:rPr>
      </w:pPr>
      <w:r w:rsidRPr="00BE1053">
        <w:rPr>
          <w:sz w:val="24"/>
        </w:rPr>
        <w:t xml:space="preserve">• осознанно использовать знания основных правил поведения в природе и основ здорового образа жизни в быту; </w:t>
      </w:r>
    </w:p>
    <w:p w:rsidR="00C441F8" w:rsidRPr="00BE1053" w:rsidRDefault="00C441F8" w:rsidP="00C441F8">
      <w:pPr>
        <w:pStyle w:val="a7"/>
        <w:spacing w:line="100" w:lineRule="atLeast"/>
        <w:rPr>
          <w:sz w:val="24"/>
        </w:rPr>
      </w:pPr>
      <w:r w:rsidRPr="00BE1053">
        <w:rPr>
          <w:sz w:val="24"/>
        </w:rPr>
        <w:t xml:space="preserve">• выбирать целевые и смысловые установки в своих действиях и поступках по отношению к живой природе, здоровью своему и окружающих; </w:t>
      </w:r>
    </w:p>
    <w:p w:rsidR="00C441F8" w:rsidRPr="00BE1053" w:rsidRDefault="00C441F8" w:rsidP="00C441F8">
      <w:pPr>
        <w:pStyle w:val="a7"/>
        <w:spacing w:line="100" w:lineRule="atLeast"/>
        <w:rPr>
          <w:sz w:val="24"/>
        </w:rPr>
      </w:pPr>
      <w:r w:rsidRPr="00BE1053">
        <w:rPr>
          <w:sz w:val="24"/>
        </w:rPr>
        <w:t xml:space="preserve">• ориентироваться в системе познавательных ценностей – воспринимать информацию биологического содержания в научно-популярной литературе, средствах массовой информации и Интернет-ресурсах, критически оценивать полученную информацию, анализируя ее содержание и данные об источнике информации; </w:t>
      </w:r>
    </w:p>
    <w:p w:rsidR="00C441F8" w:rsidRPr="00C441F8" w:rsidRDefault="00C441F8" w:rsidP="00C441F8">
      <w:pPr>
        <w:spacing w:line="100" w:lineRule="atLeast"/>
        <w:jc w:val="both"/>
        <w:rPr>
          <w:rFonts w:ascii="Times New Roman" w:hAnsi="Times New Roman" w:cs="Times New Roman"/>
          <w:b/>
        </w:rPr>
      </w:pPr>
      <w:r>
        <w:rPr>
          <w:rFonts w:ascii="Times New Roman" w:hAnsi="Times New Roman" w:cs="Times New Roman"/>
        </w:rPr>
        <w:t xml:space="preserve">        </w:t>
      </w:r>
      <w:r w:rsidRPr="00C441F8">
        <w:rPr>
          <w:rFonts w:ascii="Times New Roman" w:hAnsi="Times New Roman" w:cs="Times New Roman"/>
        </w:rPr>
        <w:t>• создавать собственные письменные и устные сообщения о биологических явлениях и процессах на основе нескольких источников информации, сопровождать выступление презентацией, учитывая особенности аудитории сверстников.</w:t>
      </w:r>
    </w:p>
    <w:p w:rsidR="00C441F8" w:rsidRPr="00C441F8" w:rsidRDefault="00C441F8" w:rsidP="00C441F8">
      <w:pPr>
        <w:spacing w:line="360" w:lineRule="auto"/>
        <w:jc w:val="center"/>
        <w:rPr>
          <w:rFonts w:ascii="Times New Roman" w:hAnsi="Times New Roman" w:cs="Times New Roman"/>
          <w:b/>
        </w:rPr>
      </w:pPr>
    </w:p>
    <w:p w:rsidR="00C441F8" w:rsidRPr="00BE1053" w:rsidRDefault="00C441F8" w:rsidP="00C441F8">
      <w:pPr>
        <w:spacing w:line="360" w:lineRule="auto"/>
        <w:jc w:val="center"/>
        <w:rPr>
          <w:b/>
        </w:rPr>
      </w:pPr>
    </w:p>
    <w:p w:rsidR="00C441F8" w:rsidRPr="00BE1053" w:rsidRDefault="00C441F8" w:rsidP="00C441F8">
      <w:pPr>
        <w:spacing w:line="360" w:lineRule="auto"/>
        <w:jc w:val="center"/>
        <w:rPr>
          <w:b/>
        </w:rPr>
      </w:pPr>
    </w:p>
    <w:p w:rsidR="00C441F8" w:rsidRDefault="00C441F8" w:rsidP="00C441F8">
      <w:pPr>
        <w:spacing w:line="360" w:lineRule="auto"/>
        <w:jc w:val="center"/>
        <w:rPr>
          <w:b/>
        </w:rPr>
      </w:pPr>
    </w:p>
    <w:p w:rsidR="00C441F8" w:rsidRDefault="00C441F8" w:rsidP="00C441F8">
      <w:pPr>
        <w:spacing w:line="360" w:lineRule="auto"/>
        <w:jc w:val="center"/>
        <w:rPr>
          <w:b/>
        </w:rPr>
      </w:pPr>
    </w:p>
    <w:p w:rsidR="00C441F8" w:rsidRDefault="00C441F8" w:rsidP="00C441F8">
      <w:pPr>
        <w:spacing w:line="360" w:lineRule="auto"/>
        <w:jc w:val="center"/>
        <w:rPr>
          <w:b/>
        </w:rPr>
      </w:pPr>
    </w:p>
    <w:p w:rsidR="002202DC" w:rsidRPr="00A74212" w:rsidRDefault="002202DC" w:rsidP="00C441F8">
      <w:pPr>
        <w:spacing w:before="100" w:beforeAutospacing="1" w:after="100" w:afterAutospacing="1" w:line="240" w:lineRule="auto"/>
      </w:pPr>
    </w:p>
    <w:sectPr w:rsidR="002202DC" w:rsidRPr="00A74212" w:rsidSect="002202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dale Sans UI">
    <w:altName w:val="Arial Unicode MS"/>
    <w:charset w:val="CC"/>
    <w:family w:val="auto"/>
    <w:pitch w:val="variable"/>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8"/>
    <w:lvl w:ilvl="0">
      <w:start w:val="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BC77410"/>
    <w:multiLevelType w:val="multilevel"/>
    <w:tmpl w:val="94482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BE56837"/>
    <w:multiLevelType w:val="hybridMultilevel"/>
    <w:tmpl w:val="DDB2A508"/>
    <w:lvl w:ilvl="0" w:tplc="B48E1EC8">
      <w:start w:val="1"/>
      <w:numFmt w:val="bullet"/>
      <w:lvlText w:val="•"/>
      <w:lvlJc w:val="left"/>
      <w:pPr>
        <w:tabs>
          <w:tab w:val="num" w:pos="720"/>
        </w:tabs>
        <w:ind w:left="720" w:hanging="360"/>
      </w:pPr>
      <w:rPr>
        <w:rFonts w:ascii="Tahoma" w:hAnsi="Tahoma" w:cs="Times New Roman" w:hint="default"/>
      </w:rPr>
    </w:lvl>
    <w:lvl w:ilvl="1" w:tplc="5516C38C">
      <w:start w:val="1"/>
      <w:numFmt w:val="decimal"/>
      <w:lvlText w:val="%2."/>
      <w:lvlJc w:val="left"/>
      <w:pPr>
        <w:tabs>
          <w:tab w:val="num" w:pos="1440"/>
        </w:tabs>
        <w:ind w:left="1440" w:hanging="360"/>
      </w:pPr>
    </w:lvl>
    <w:lvl w:ilvl="2" w:tplc="5C2A237A">
      <w:start w:val="1"/>
      <w:numFmt w:val="decimal"/>
      <w:lvlText w:val="%3."/>
      <w:lvlJc w:val="left"/>
      <w:pPr>
        <w:tabs>
          <w:tab w:val="num" w:pos="2160"/>
        </w:tabs>
        <w:ind w:left="2160" w:hanging="360"/>
      </w:pPr>
    </w:lvl>
    <w:lvl w:ilvl="3" w:tplc="78001C64">
      <w:start w:val="1"/>
      <w:numFmt w:val="decimal"/>
      <w:lvlText w:val="%4."/>
      <w:lvlJc w:val="left"/>
      <w:pPr>
        <w:tabs>
          <w:tab w:val="num" w:pos="2880"/>
        </w:tabs>
        <w:ind w:left="2880" w:hanging="360"/>
      </w:pPr>
    </w:lvl>
    <w:lvl w:ilvl="4" w:tplc="A4F86394">
      <w:start w:val="1"/>
      <w:numFmt w:val="decimal"/>
      <w:lvlText w:val="%5."/>
      <w:lvlJc w:val="left"/>
      <w:pPr>
        <w:tabs>
          <w:tab w:val="num" w:pos="3600"/>
        </w:tabs>
        <w:ind w:left="3600" w:hanging="360"/>
      </w:pPr>
    </w:lvl>
    <w:lvl w:ilvl="5" w:tplc="9BBAB26C">
      <w:start w:val="1"/>
      <w:numFmt w:val="decimal"/>
      <w:lvlText w:val="%6."/>
      <w:lvlJc w:val="left"/>
      <w:pPr>
        <w:tabs>
          <w:tab w:val="num" w:pos="4320"/>
        </w:tabs>
        <w:ind w:left="4320" w:hanging="360"/>
      </w:pPr>
    </w:lvl>
    <w:lvl w:ilvl="6" w:tplc="679C3362">
      <w:start w:val="1"/>
      <w:numFmt w:val="decimal"/>
      <w:lvlText w:val="%7."/>
      <w:lvlJc w:val="left"/>
      <w:pPr>
        <w:tabs>
          <w:tab w:val="num" w:pos="5040"/>
        </w:tabs>
        <w:ind w:left="5040" w:hanging="360"/>
      </w:pPr>
    </w:lvl>
    <w:lvl w:ilvl="7" w:tplc="A460865C">
      <w:start w:val="1"/>
      <w:numFmt w:val="decimal"/>
      <w:lvlText w:val="%8."/>
      <w:lvlJc w:val="left"/>
      <w:pPr>
        <w:tabs>
          <w:tab w:val="num" w:pos="5760"/>
        </w:tabs>
        <w:ind w:left="5760" w:hanging="360"/>
      </w:pPr>
    </w:lvl>
    <w:lvl w:ilvl="8" w:tplc="067AB5F6">
      <w:start w:val="1"/>
      <w:numFmt w:val="decimal"/>
      <w:lvlText w:val="%9."/>
      <w:lvlJc w:val="left"/>
      <w:pPr>
        <w:tabs>
          <w:tab w:val="num" w:pos="6480"/>
        </w:tabs>
        <w:ind w:left="6480" w:hanging="360"/>
      </w:pPr>
    </w:lvl>
  </w:abstractNum>
  <w:abstractNum w:abstractNumId="11">
    <w:nsid w:val="2138257B"/>
    <w:multiLevelType w:val="multilevel"/>
    <w:tmpl w:val="1D7C9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7E1187B"/>
    <w:multiLevelType w:val="multilevel"/>
    <w:tmpl w:val="BCB63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D301F53"/>
    <w:multiLevelType w:val="hybridMultilevel"/>
    <w:tmpl w:val="C2B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2177B7"/>
    <w:multiLevelType w:val="multilevel"/>
    <w:tmpl w:val="D78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A3F1C57"/>
    <w:multiLevelType w:val="multilevel"/>
    <w:tmpl w:val="DA9E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AB373C1"/>
    <w:multiLevelType w:val="multilevel"/>
    <w:tmpl w:val="18CCA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EBE1E3F"/>
    <w:multiLevelType w:val="multilevel"/>
    <w:tmpl w:val="FC32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D19574C"/>
    <w:multiLevelType w:val="multilevel"/>
    <w:tmpl w:val="9008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4957C3E"/>
    <w:multiLevelType w:val="multilevel"/>
    <w:tmpl w:val="30DCE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5316198"/>
    <w:multiLevelType w:val="multilevel"/>
    <w:tmpl w:val="AB86E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89D19DD"/>
    <w:multiLevelType w:val="multilevel"/>
    <w:tmpl w:val="D518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A3B16DB"/>
    <w:multiLevelType w:val="multilevel"/>
    <w:tmpl w:val="6450AC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FC74934"/>
    <w:multiLevelType w:val="multilevel"/>
    <w:tmpl w:val="1CBA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7"/>
  </w:num>
  <w:num w:numId="3">
    <w:abstractNumId w:val="18"/>
  </w:num>
  <w:num w:numId="4">
    <w:abstractNumId w:val="20"/>
  </w:num>
  <w:num w:numId="5">
    <w:abstractNumId w:val="9"/>
  </w:num>
  <w:num w:numId="6">
    <w:abstractNumId w:val="11"/>
  </w:num>
  <w:num w:numId="7">
    <w:abstractNumId w:val="14"/>
  </w:num>
  <w:num w:numId="8">
    <w:abstractNumId w:val="23"/>
  </w:num>
  <w:num w:numId="9">
    <w:abstractNumId w:val="12"/>
  </w:num>
  <w:num w:numId="10">
    <w:abstractNumId w:val="21"/>
  </w:num>
  <w:num w:numId="11">
    <w:abstractNumId w:val="15"/>
  </w:num>
  <w:num w:numId="12">
    <w:abstractNumId w:val="16"/>
  </w:num>
  <w:num w:numId="13">
    <w:abstractNumId w:val="19"/>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 w:numId="17">
    <w:abstractNumId w:val="2"/>
  </w:num>
  <w:num w:numId="18">
    <w:abstractNumId w:val="3"/>
  </w:num>
  <w:num w:numId="19">
    <w:abstractNumId w:val="4"/>
  </w:num>
  <w:num w:numId="20">
    <w:abstractNumId w:val="5"/>
  </w:num>
  <w:num w:numId="21">
    <w:abstractNumId w:val="6"/>
  </w:num>
  <w:num w:numId="22">
    <w:abstractNumId w:val="7"/>
  </w:num>
  <w:num w:numId="23">
    <w:abstractNumId w:val="8"/>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defaultTabStop w:val="708"/>
  <w:characterSpacingControl w:val="doNotCompress"/>
  <w:compat/>
  <w:rsids>
    <w:rsidRoot w:val="00305042"/>
    <w:rsid w:val="00000069"/>
    <w:rsid w:val="00001AD3"/>
    <w:rsid w:val="00004604"/>
    <w:rsid w:val="00004992"/>
    <w:rsid w:val="00006C3C"/>
    <w:rsid w:val="00007249"/>
    <w:rsid w:val="00007B21"/>
    <w:rsid w:val="000118DD"/>
    <w:rsid w:val="00012BDD"/>
    <w:rsid w:val="00012F56"/>
    <w:rsid w:val="0002355D"/>
    <w:rsid w:val="00026A91"/>
    <w:rsid w:val="000275EA"/>
    <w:rsid w:val="00027DD2"/>
    <w:rsid w:val="000305D7"/>
    <w:rsid w:val="00030B25"/>
    <w:rsid w:val="000314A2"/>
    <w:rsid w:val="00033023"/>
    <w:rsid w:val="0003478E"/>
    <w:rsid w:val="00036028"/>
    <w:rsid w:val="00037A3F"/>
    <w:rsid w:val="000415B3"/>
    <w:rsid w:val="00042874"/>
    <w:rsid w:val="00043CE9"/>
    <w:rsid w:val="00044E11"/>
    <w:rsid w:val="00047EC2"/>
    <w:rsid w:val="000527E8"/>
    <w:rsid w:val="000560A8"/>
    <w:rsid w:val="000560B7"/>
    <w:rsid w:val="00062D3F"/>
    <w:rsid w:val="00064E51"/>
    <w:rsid w:val="00065CB4"/>
    <w:rsid w:val="00066EBE"/>
    <w:rsid w:val="000701D3"/>
    <w:rsid w:val="0007135F"/>
    <w:rsid w:val="000718AA"/>
    <w:rsid w:val="00072A72"/>
    <w:rsid w:val="00074CB8"/>
    <w:rsid w:val="00075083"/>
    <w:rsid w:val="0008197E"/>
    <w:rsid w:val="000845A7"/>
    <w:rsid w:val="00085337"/>
    <w:rsid w:val="00085672"/>
    <w:rsid w:val="000857D1"/>
    <w:rsid w:val="00087C13"/>
    <w:rsid w:val="00090C7B"/>
    <w:rsid w:val="0009103C"/>
    <w:rsid w:val="00095B52"/>
    <w:rsid w:val="00097CBB"/>
    <w:rsid w:val="000A1D20"/>
    <w:rsid w:val="000A24BB"/>
    <w:rsid w:val="000A2DBD"/>
    <w:rsid w:val="000A31AA"/>
    <w:rsid w:val="000A54A3"/>
    <w:rsid w:val="000A59A3"/>
    <w:rsid w:val="000A679E"/>
    <w:rsid w:val="000A7A3F"/>
    <w:rsid w:val="000B0271"/>
    <w:rsid w:val="000B0B9A"/>
    <w:rsid w:val="000B2808"/>
    <w:rsid w:val="000B29B6"/>
    <w:rsid w:val="000B3294"/>
    <w:rsid w:val="000B4F06"/>
    <w:rsid w:val="000B5743"/>
    <w:rsid w:val="000B5FFF"/>
    <w:rsid w:val="000B607A"/>
    <w:rsid w:val="000B7660"/>
    <w:rsid w:val="000C037F"/>
    <w:rsid w:val="000C068E"/>
    <w:rsid w:val="000C28B7"/>
    <w:rsid w:val="000C7802"/>
    <w:rsid w:val="000D0BC0"/>
    <w:rsid w:val="000D195D"/>
    <w:rsid w:val="000D49D4"/>
    <w:rsid w:val="000D5564"/>
    <w:rsid w:val="000D55D2"/>
    <w:rsid w:val="000D6095"/>
    <w:rsid w:val="000D75B3"/>
    <w:rsid w:val="000E31F2"/>
    <w:rsid w:val="000E31F6"/>
    <w:rsid w:val="000E49B2"/>
    <w:rsid w:val="000E5609"/>
    <w:rsid w:val="000E65D1"/>
    <w:rsid w:val="000E7DC2"/>
    <w:rsid w:val="000F0070"/>
    <w:rsid w:val="000F1A4B"/>
    <w:rsid w:val="000F3517"/>
    <w:rsid w:val="000F4E75"/>
    <w:rsid w:val="000F6C11"/>
    <w:rsid w:val="00101790"/>
    <w:rsid w:val="00101A43"/>
    <w:rsid w:val="00102248"/>
    <w:rsid w:val="0010363F"/>
    <w:rsid w:val="00104B61"/>
    <w:rsid w:val="0010591E"/>
    <w:rsid w:val="00112F73"/>
    <w:rsid w:val="0011333B"/>
    <w:rsid w:val="00117999"/>
    <w:rsid w:val="001213D9"/>
    <w:rsid w:val="001214B1"/>
    <w:rsid w:val="00121552"/>
    <w:rsid w:val="00121B18"/>
    <w:rsid w:val="00121F9F"/>
    <w:rsid w:val="0012322D"/>
    <w:rsid w:val="00126A99"/>
    <w:rsid w:val="00126B7D"/>
    <w:rsid w:val="00126FDB"/>
    <w:rsid w:val="00130C67"/>
    <w:rsid w:val="0013110A"/>
    <w:rsid w:val="00131365"/>
    <w:rsid w:val="00131AD7"/>
    <w:rsid w:val="001330E1"/>
    <w:rsid w:val="0013402D"/>
    <w:rsid w:val="001356E7"/>
    <w:rsid w:val="00137EC8"/>
    <w:rsid w:val="001409D8"/>
    <w:rsid w:val="0014121C"/>
    <w:rsid w:val="001413A7"/>
    <w:rsid w:val="00141681"/>
    <w:rsid w:val="00142167"/>
    <w:rsid w:val="001425BA"/>
    <w:rsid w:val="0014268F"/>
    <w:rsid w:val="001449F0"/>
    <w:rsid w:val="00144D9F"/>
    <w:rsid w:val="00145643"/>
    <w:rsid w:val="001461F9"/>
    <w:rsid w:val="0015100A"/>
    <w:rsid w:val="001514D6"/>
    <w:rsid w:val="00151B5A"/>
    <w:rsid w:val="00151FAA"/>
    <w:rsid w:val="0015212C"/>
    <w:rsid w:val="001522CA"/>
    <w:rsid w:val="001523E2"/>
    <w:rsid w:val="00152C02"/>
    <w:rsid w:val="00153F0F"/>
    <w:rsid w:val="00156051"/>
    <w:rsid w:val="001566E1"/>
    <w:rsid w:val="00156CBE"/>
    <w:rsid w:val="00162556"/>
    <w:rsid w:val="0016299A"/>
    <w:rsid w:val="00163CB4"/>
    <w:rsid w:val="001643E6"/>
    <w:rsid w:val="0016638E"/>
    <w:rsid w:val="001700BE"/>
    <w:rsid w:val="001702E6"/>
    <w:rsid w:val="00170F06"/>
    <w:rsid w:val="00174A8F"/>
    <w:rsid w:val="001755CA"/>
    <w:rsid w:val="00176B28"/>
    <w:rsid w:val="00177B36"/>
    <w:rsid w:val="00180919"/>
    <w:rsid w:val="00182598"/>
    <w:rsid w:val="001839CD"/>
    <w:rsid w:val="00185DE2"/>
    <w:rsid w:val="001926B0"/>
    <w:rsid w:val="00192DE7"/>
    <w:rsid w:val="00195498"/>
    <w:rsid w:val="001A069F"/>
    <w:rsid w:val="001A097A"/>
    <w:rsid w:val="001A09F6"/>
    <w:rsid w:val="001A3330"/>
    <w:rsid w:val="001A4528"/>
    <w:rsid w:val="001A45EE"/>
    <w:rsid w:val="001A505D"/>
    <w:rsid w:val="001A6600"/>
    <w:rsid w:val="001A71E5"/>
    <w:rsid w:val="001B4A23"/>
    <w:rsid w:val="001B6A94"/>
    <w:rsid w:val="001C1F0B"/>
    <w:rsid w:val="001C1FB7"/>
    <w:rsid w:val="001C49C8"/>
    <w:rsid w:val="001C5E65"/>
    <w:rsid w:val="001C6A1D"/>
    <w:rsid w:val="001C78E9"/>
    <w:rsid w:val="001D0157"/>
    <w:rsid w:val="001D1EBF"/>
    <w:rsid w:val="001D247C"/>
    <w:rsid w:val="001D5069"/>
    <w:rsid w:val="001D6201"/>
    <w:rsid w:val="001E100B"/>
    <w:rsid w:val="001E2723"/>
    <w:rsid w:val="001E332B"/>
    <w:rsid w:val="001E44D2"/>
    <w:rsid w:val="001E6042"/>
    <w:rsid w:val="001E62D2"/>
    <w:rsid w:val="001F0AB0"/>
    <w:rsid w:val="001F206A"/>
    <w:rsid w:val="001F3933"/>
    <w:rsid w:val="001F5213"/>
    <w:rsid w:val="001F6D94"/>
    <w:rsid w:val="00202BB4"/>
    <w:rsid w:val="00204FF8"/>
    <w:rsid w:val="002051A8"/>
    <w:rsid w:val="00206BDD"/>
    <w:rsid w:val="00211C31"/>
    <w:rsid w:val="00214AB8"/>
    <w:rsid w:val="002202DC"/>
    <w:rsid w:val="002207B9"/>
    <w:rsid w:val="00220F94"/>
    <w:rsid w:val="00221119"/>
    <w:rsid w:val="00226EDD"/>
    <w:rsid w:val="00233DB8"/>
    <w:rsid w:val="00234BEC"/>
    <w:rsid w:val="00237946"/>
    <w:rsid w:val="00253156"/>
    <w:rsid w:val="002541D8"/>
    <w:rsid w:val="00256969"/>
    <w:rsid w:val="0025718B"/>
    <w:rsid w:val="00257716"/>
    <w:rsid w:val="00257A73"/>
    <w:rsid w:val="0026083B"/>
    <w:rsid w:val="002618AD"/>
    <w:rsid w:val="00261AB7"/>
    <w:rsid w:val="002642B0"/>
    <w:rsid w:val="0026449B"/>
    <w:rsid w:val="00271807"/>
    <w:rsid w:val="00272308"/>
    <w:rsid w:val="002735C0"/>
    <w:rsid w:val="002742FE"/>
    <w:rsid w:val="002766D3"/>
    <w:rsid w:val="0028203C"/>
    <w:rsid w:val="00285154"/>
    <w:rsid w:val="00286F5B"/>
    <w:rsid w:val="002912E0"/>
    <w:rsid w:val="00294854"/>
    <w:rsid w:val="002973E0"/>
    <w:rsid w:val="002A30B2"/>
    <w:rsid w:val="002A35B0"/>
    <w:rsid w:val="002A5486"/>
    <w:rsid w:val="002A5546"/>
    <w:rsid w:val="002A7A8D"/>
    <w:rsid w:val="002A7BB8"/>
    <w:rsid w:val="002B18BB"/>
    <w:rsid w:val="002B1933"/>
    <w:rsid w:val="002C0A39"/>
    <w:rsid w:val="002C280D"/>
    <w:rsid w:val="002C7CDB"/>
    <w:rsid w:val="002C7E80"/>
    <w:rsid w:val="002D1961"/>
    <w:rsid w:val="002D1DAD"/>
    <w:rsid w:val="002D439E"/>
    <w:rsid w:val="002D5C04"/>
    <w:rsid w:val="002E030C"/>
    <w:rsid w:val="002E0418"/>
    <w:rsid w:val="002E1B16"/>
    <w:rsid w:val="002E3D64"/>
    <w:rsid w:val="002E63CC"/>
    <w:rsid w:val="002F0DC5"/>
    <w:rsid w:val="002F31E6"/>
    <w:rsid w:val="00301900"/>
    <w:rsid w:val="00302610"/>
    <w:rsid w:val="00303D44"/>
    <w:rsid w:val="003047A3"/>
    <w:rsid w:val="00305042"/>
    <w:rsid w:val="00310F55"/>
    <w:rsid w:val="00312D8E"/>
    <w:rsid w:val="00313AD8"/>
    <w:rsid w:val="00314933"/>
    <w:rsid w:val="003175A3"/>
    <w:rsid w:val="003230C1"/>
    <w:rsid w:val="0032396F"/>
    <w:rsid w:val="00324300"/>
    <w:rsid w:val="00324E48"/>
    <w:rsid w:val="00325F19"/>
    <w:rsid w:val="00330F08"/>
    <w:rsid w:val="003311B1"/>
    <w:rsid w:val="00331756"/>
    <w:rsid w:val="00334995"/>
    <w:rsid w:val="00334FCE"/>
    <w:rsid w:val="00335007"/>
    <w:rsid w:val="0033541F"/>
    <w:rsid w:val="00337967"/>
    <w:rsid w:val="00337F22"/>
    <w:rsid w:val="00342103"/>
    <w:rsid w:val="00342B28"/>
    <w:rsid w:val="00342D48"/>
    <w:rsid w:val="003436C3"/>
    <w:rsid w:val="003448F5"/>
    <w:rsid w:val="003449EF"/>
    <w:rsid w:val="003470B9"/>
    <w:rsid w:val="003506B4"/>
    <w:rsid w:val="00351464"/>
    <w:rsid w:val="0035249B"/>
    <w:rsid w:val="00352870"/>
    <w:rsid w:val="003560B2"/>
    <w:rsid w:val="003616D1"/>
    <w:rsid w:val="00362924"/>
    <w:rsid w:val="00382947"/>
    <w:rsid w:val="0038476A"/>
    <w:rsid w:val="00386386"/>
    <w:rsid w:val="0038655A"/>
    <w:rsid w:val="00386EA9"/>
    <w:rsid w:val="00390C19"/>
    <w:rsid w:val="003912B1"/>
    <w:rsid w:val="00391908"/>
    <w:rsid w:val="00392B88"/>
    <w:rsid w:val="003960AF"/>
    <w:rsid w:val="003A0622"/>
    <w:rsid w:val="003A240B"/>
    <w:rsid w:val="003A2833"/>
    <w:rsid w:val="003A562F"/>
    <w:rsid w:val="003A5763"/>
    <w:rsid w:val="003A65C2"/>
    <w:rsid w:val="003A6E50"/>
    <w:rsid w:val="003B034F"/>
    <w:rsid w:val="003B1184"/>
    <w:rsid w:val="003B16FB"/>
    <w:rsid w:val="003B3174"/>
    <w:rsid w:val="003B4170"/>
    <w:rsid w:val="003B751B"/>
    <w:rsid w:val="003C0EDC"/>
    <w:rsid w:val="003C54EA"/>
    <w:rsid w:val="003C581C"/>
    <w:rsid w:val="003C6749"/>
    <w:rsid w:val="003C73B9"/>
    <w:rsid w:val="003D0083"/>
    <w:rsid w:val="003D092D"/>
    <w:rsid w:val="003D308A"/>
    <w:rsid w:val="003D3BDE"/>
    <w:rsid w:val="003D5BFD"/>
    <w:rsid w:val="003D6368"/>
    <w:rsid w:val="003E04D2"/>
    <w:rsid w:val="003E1FE5"/>
    <w:rsid w:val="003E6B2B"/>
    <w:rsid w:val="003E6C29"/>
    <w:rsid w:val="003F2921"/>
    <w:rsid w:val="00400181"/>
    <w:rsid w:val="00400366"/>
    <w:rsid w:val="00401D39"/>
    <w:rsid w:val="00402572"/>
    <w:rsid w:val="00403A34"/>
    <w:rsid w:val="00403AFC"/>
    <w:rsid w:val="0040659D"/>
    <w:rsid w:val="004124C9"/>
    <w:rsid w:val="00414812"/>
    <w:rsid w:val="00416FEC"/>
    <w:rsid w:val="004215E0"/>
    <w:rsid w:val="00423F67"/>
    <w:rsid w:val="00427ACA"/>
    <w:rsid w:val="00430509"/>
    <w:rsid w:val="00431A4F"/>
    <w:rsid w:val="004321E2"/>
    <w:rsid w:val="004325A6"/>
    <w:rsid w:val="00434786"/>
    <w:rsid w:val="0043490E"/>
    <w:rsid w:val="00435770"/>
    <w:rsid w:val="00440D01"/>
    <w:rsid w:val="00442AE6"/>
    <w:rsid w:val="00442D5D"/>
    <w:rsid w:val="004465DC"/>
    <w:rsid w:val="00447F77"/>
    <w:rsid w:val="00451647"/>
    <w:rsid w:val="004525F3"/>
    <w:rsid w:val="004625B9"/>
    <w:rsid w:val="004646F7"/>
    <w:rsid w:val="00466051"/>
    <w:rsid w:val="004666C3"/>
    <w:rsid w:val="00474592"/>
    <w:rsid w:val="00476A41"/>
    <w:rsid w:val="004827D5"/>
    <w:rsid w:val="00482F5E"/>
    <w:rsid w:val="004856DE"/>
    <w:rsid w:val="00485F46"/>
    <w:rsid w:val="00486053"/>
    <w:rsid w:val="00493214"/>
    <w:rsid w:val="00493E89"/>
    <w:rsid w:val="0049433C"/>
    <w:rsid w:val="004945B3"/>
    <w:rsid w:val="00494977"/>
    <w:rsid w:val="00494EB3"/>
    <w:rsid w:val="0049526B"/>
    <w:rsid w:val="00495AD4"/>
    <w:rsid w:val="00495E2C"/>
    <w:rsid w:val="00497054"/>
    <w:rsid w:val="00497AED"/>
    <w:rsid w:val="004A0AC5"/>
    <w:rsid w:val="004A13FC"/>
    <w:rsid w:val="004A1768"/>
    <w:rsid w:val="004A233A"/>
    <w:rsid w:val="004A3DCE"/>
    <w:rsid w:val="004A4AD1"/>
    <w:rsid w:val="004B244D"/>
    <w:rsid w:val="004B3D82"/>
    <w:rsid w:val="004B60A9"/>
    <w:rsid w:val="004C14A7"/>
    <w:rsid w:val="004C16A0"/>
    <w:rsid w:val="004C273B"/>
    <w:rsid w:val="004C30EB"/>
    <w:rsid w:val="004C4CAB"/>
    <w:rsid w:val="004C54BC"/>
    <w:rsid w:val="004C5745"/>
    <w:rsid w:val="004C5AA3"/>
    <w:rsid w:val="004C5C27"/>
    <w:rsid w:val="004C602D"/>
    <w:rsid w:val="004C719A"/>
    <w:rsid w:val="004C7FCA"/>
    <w:rsid w:val="004D133F"/>
    <w:rsid w:val="004D3170"/>
    <w:rsid w:val="004D33CC"/>
    <w:rsid w:val="004D3C10"/>
    <w:rsid w:val="004E1D33"/>
    <w:rsid w:val="004E22DE"/>
    <w:rsid w:val="004E25CD"/>
    <w:rsid w:val="004E3D96"/>
    <w:rsid w:val="004E44AC"/>
    <w:rsid w:val="004E5606"/>
    <w:rsid w:val="004E5D96"/>
    <w:rsid w:val="004E674B"/>
    <w:rsid w:val="004E6B49"/>
    <w:rsid w:val="004F3CE6"/>
    <w:rsid w:val="004F463A"/>
    <w:rsid w:val="004F5B78"/>
    <w:rsid w:val="004F5BAD"/>
    <w:rsid w:val="004F7591"/>
    <w:rsid w:val="004F7D4E"/>
    <w:rsid w:val="005032F4"/>
    <w:rsid w:val="0050749A"/>
    <w:rsid w:val="005113D5"/>
    <w:rsid w:val="00511E08"/>
    <w:rsid w:val="00515902"/>
    <w:rsid w:val="00521BB1"/>
    <w:rsid w:val="00523091"/>
    <w:rsid w:val="00523EF1"/>
    <w:rsid w:val="005252C6"/>
    <w:rsid w:val="00525720"/>
    <w:rsid w:val="0052789B"/>
    <w:rsid w:val="005321EE"/>
    <w:rsid w:val="00532223"/>
    <w:rsid w:val="00532372"/>
    <w:rsid w:val="00532F07"/>
    <w:rsid w:val="00535E3D"/>
    <w:rsid w:val="00536DB6"/>
    <w:rsid w:val="00540722"/>
    <w:rsid w:val="00542C5A"/>
    <w:rsid w:val="00544EDA"/>
    <w:rsid w:val="00546F53"/>
    <w:rsid w:val="00547E65"/>
    <w:rsid w:val="0055100D"/>
    <w:rsid w:val="00551B2A"/>
    <w:rsid w:val="005525B4"/>
    <w:rsid w:val="005579E5"/>
    <w:rsid w:val="00557A79"/>
    <w:rsid w:val="005606D6"/>
    <w:rsid w:val="00561BC3"/>
    <w:rsid w:val="005622EF"/>
    <w:rsid w:val="005623AA"/>
    <w:rsid w:val="00566BE8"/>
    <w:rsid w:val="00567336"/>
    <w:rsid w:val="005708EC"/>
    <w:rsid w:val="00571267"/>
    <w:rsid w:val="00571F06"/>
    <w:rsid w:val="00572345"/>
    <w:rsid w:val="00573BF0"/>
    <w:rsid w:val="0057649E"/>
    <w:rsid w:val="0057690E"/>
    <w:rsid w:val="00576D03"/>
    <w:rsid w:val="00577AB9"/>
    <w:rsid w:val="00582974"/>
    <w:rsid w:val="00583225"/>
    <w:rsid w:val="005900E6"/>
    <w:rsid w:val="005905F6"/>
    <w:rsid w:val="005931A1"/>
    <w:rsid w:val="00593E34"/>
    <w:rsid w:val="005944E7"/>
    <w:rsid w:val="0059545B"/>
    <w:rsid w:val="0059592B"/>
    <w:rsid w:val="005A204D"/>
    <w:rsid w:val="005A2467"/>
    <w:rsid w:val="005A43A7"/>
    <w:rsid w:val="005A58B2"/>
    <w:rsid w:val="005B02A5"/>
    <w:rsid w:val="005B1BFF"/>
    <w:rsid w:val="005B4A3D"/>
    <w:rsid w:val="005B5AE2"/>
    <w:rsid w:val="005C170A"/>
    <w:rsid w:val="005C2056"/>
    <w:rsid w:val="005C2B9B"/>
    <w:rsid w:val="005C77D0"/>
    <w:rsid w:val="005C7A43"/>
    <w:rsid w:val="005D2A29"/>
    <w:rsid w:val="005D372A"/>
    <w:rsid w:val="005D3886"/>
    <w:rsid w:val="005D5563"/>
    <w:rsid w:val="005E0A99"/>
    <w:rsid w:val="005E14A6"/>
    <w:rsid w:val="005E18D2"/>
    <w:rsid w:val="005E2C43"/>
    <w:rsid w:val="005E41B7"/>
    <w:rsid w:val="005E5CDA"/>
    <w:rsid w:val="005E6681"/>
    <w:rsid w:val="005E6E27"/>
    <w:rsid w:val="005F0131"/>
    <w:rsid w:val="005F08AA"/>
    <w:rsid w:val="005F2605"/>
    <w:rsid w:val="005F27C2"/>
    <w:rsid w:val="005F2C12"/>
    <w:rsid w:val="005F5133"/>
    <w:rsid w:val="005F5C67"/>
    <w:rsid w:val="005F7782"/>
    <w:rsid w:val="00600123"/>
    <w:rsid w:val="00601D7D"/>
    <w:rsid w:val="006020FC"/>
    <w:rsid w:val="00602EB5"/>
    <w:rsid w:val="006033F6"/>
    <w:rsid w:val="0060344D"/>
    <w:rsid w:val="00604198"/>
    <w:rsid w:val="00607572"/>
    <w:rsid w:val="00607D07"/>
    <w:rsid w:val="00611494"/>
    <w:rsid w:val="006136BA"/>
    <w:rsid w:val="006138BE"/>
    <w:rsid w:val="00613A99"/>
    <w:rsid w:val="0061766F"/>
    <w:rsid w:val="006219E1"/>
    <w:rsid w:val="006253BB"/>
    <w:rsid w:val="00627CA2"/>
    <w:rsid w:val="006336EA"/>
    <w:rsid w:val="0064099A"/>
    <w:rsid w:val="006420C5"/>
    <w:rsid w:val="00646135"/>
    <w:rsid w:val="00646F7A"/>
    <w:rsid w:val="0065184C"/>
    <w:rsid w:val="00651D5C"/>
    <w:rsid w:val="00652CFE"/>
    <w:rsid w:val="00653573"/>
    <w:rsid w:val="0066028E"/>
    <w:rsid w:val="006602D0"/>
    <w:rsid w:val="0066063A"/>
    <w:rsid w:val="0066070D"/>
    <w:rsid w:val="006617DF"/>
    <w:rsid w:val="006646E0"/>
    <w:rsid w:val="00665519"/>
    <w:rsid w:val="00670F0D"/>
    <w:rsid w:val="00672967"/>
    <w:rsid w:val="00675B62"/>
    <w:rsid w:val="006761E3"/>
    <w:rsid w:val="00676587"/>
    <w:rsid w:val="006777DB"/>
    <w:rsid w:val="00681558"/>
    <w:rsid w:val="00681D12"/>
    <w:rsid w:val="0068350D"/>
    <w:rsid w:val="0068525B"/>
    <w:rsid w:val="0068527C"/>
    <w:rsid w:val="00685991"/>
    <w:rsid w:val="00687F06"/>
    <w:rsid w:val="006929CE"/>
    <w:rsid w:val="00693EFD"/>
    <w:rsid w:val="006977AC"/>
    <w:rsid w:val="006A17C6"/>
    <w:rsid w:val="006A3651"/>
    <w:rsid w:val="006A4F16"/>
    <w:rsid w:val="006A76E8"/>
    <w:rsid w:val="006A7A83"/>
    <w:rsid w:val="006A7BC0"/>
    <w:rsid w:val="006B04F2"/>
    <w:rsid w:val="006B7F94"/>
    <w:rsid w:val="006C1580"/>
    <w:rsid w:val="006C177C"/>
    <w:rsid w:val="006C3242"/>
    <w:rsid w:val="006C3C9E"/>
    <w:rsid w:val="006C4107"/>
    <w:rsid w:val="006C7353"/>
    <w:rsid w:val="006C78DC"/>
    <w:rsid w:val="006D0A8D"/>
    <w:rsid w:val="006D1FDB"/>
    <w:rsid w:val="006D304F"/>
    <w:rsid w:val="006D4A1C"/>
    <w:rsid w:val="006D4F6C"/>
    <w:rsid w:val="006D50D0"/>
    <w:rsid w:val="006E0108"/>
    <w:rsid w:val="006E0CD2"/>
    <w:rsid w:val="006E1D8C"/>
    <w:rsid w:val="006E1E84"/>
    <w:rsid w:val="006E33ED"/>
    <w:rsid w:val="006E3F03"/>
    <w:rsid w:val="006E541C"/>
    <w:rsid w:val="006E5D45"/>
    <w:rsid w:val="006E782B"/>
    <w:rsid w:val="006F0FE9"/>
    <w:rsid w:val="006F2147"/>
    <w:rsid w:val="006F245E"/>
    <w:rsid w:val="006F334C"/>
    <w:rsid w:val="006F607C"/>
    <w:rsid w:val="007009B9"/>
    <w:rsid w:val="00701F9A"/>
    <w:rsid w:val="007074DE"/>
    <w:rsid w:val="00710493"/>
    <w:rsid w:val="00710F34"/>
    <w:rsid w:val="007157C9"/>
    <w:rsid w:val="00716D7B"/>
    <w:rsid w:val="007251CD"/>
    <w:rsid w:val="0072596D"/>
    <w:rsid w:val="007269B5"/>
    <w:rsid w:val="00726BBB"/>
    <w:rsid w:val="0073125E"/>
    <w:rsid w:val="00731853"/>
    <w:rsid w:val="00734EBB"/>
    <w:rsid w:val="00742C2C"/>
    <w:rsid w:val="00742FDA"/>
    <w:rsid w:val="0074314E"/>
    <w:rsid w:val="007435E1"/>
    <w:rsid w:val="00746188"/>
    <w:rsid w:val="0074727F"/>
    <w:rsid w:val="00750827"/>
    <w:rsid w:val="00750E61"/>
    <w:rsid w:val="00751626"/>
    <w:rsid w:val="00751905"/>
    <w:rsid w:val="00751FEE"/>
    <w:rsid w:val="00752A84"/>
    <w:rsid w:val="007531CD"/>
    <w:rsid w:val="00754A66"/>
    <w:rsid w:val="0075622B"/>
    <w:rsid w:val="0076139E"/>
    <w:rsid w:val="00761CB0"/>
    <w:rsid w:val="00761E85"/>
    <w:rsid w:val="007628CB"/>
    <w:rsid w:val="00762920"/>
    <w:rsid w:val="00765CF0"/>
    <w:rsid w:val="0077068C"/>
    <w:rsid w:val="0077291E"/>
    <w:rsid w:val="00773B66"/>
    <w:rsid w:val="00773CA3"/>
    <w:rsid w:val="007749EA"/>
    <w:rsid w:val="00785D47"/>
    <w:rsid w:val="00785F69"/>
    <w:rsid w:val="007860E5"/>
    <w:rsid w:val="00786714"/>
    <w:rsid w:val="00786B74"/>
    <w:rsid w:val="0079205D"/>
    <w:rsid w:val="0079236B"/>
    <w:rsid w:val="00794601"/>
    <w:rsid w:val="007971FF"/>
    <w:rsid w:val="00797997"/>
    <w:rsid w:val="007A1417"/>
    <w:rsid w:val="007A1FEA"/>
    <w:rsid w:val="007A5C22"/>
    <w:rsid w:val="007B1216"/>
    <w:rsid w:val="007B3826"/>
    <w:rsid w:val="007B3CB2"/>
    <w:rsid w:val="007B42A5"/>
    <w:rsid w:val="007C439A"/>
    <w:rsid w:val="007C4EED"/>
    <w:rsid w:val="007D1CB5"/>
    <w:rsid w:val="007D2459"/>
    <w:rsid w:val="007D2FA1"/>
    <w:rsid w:val="007D3AE3"/>
    <w:rsid w:val="007D468C"/>
    <w:rsid w:val="007D5BA3"/>
    <w:rsid w:val="007E0228"/>
    <w:rsid w:val="007E0965"/>
    <w:rsid w:val="007E28DF"/>
    <w:rsid w:val="007E292E"/>
    <w:rsid w:val="007E29F5"/>
    <w:rsid w:val="007E4E8B"/>
    <w:rsid w:val="007E62BA"/>
    <w:rsid w:val="007E7D3E"/>
    <w:rsid w:val="007F462F"/>
    <w:rsid w:val="00800649"/>
    <w:rsid w:val="00801FE9"/>
    <w:rsid w:val="008020AE"/>
    <w:rsid w:val="0080394A"/>
    <w:rsid w:val="008048FE"/>
    <w:rsid w:val="008063F8"/>
    <w:rsid w:val="0080701E"/>
    <w:rsid w:val="008103BF"/>
    <w:rsid w:val="00811D04"/>
    <w:rsid w:val="008168D3"/>
    <w:rsid w:val="00817CD0"/>
    <w:rsid w:val="00833603"/>
    <w:rsid w:val="00833D53"/>
    <w:rsid w:val="00833E53"/>
    <w:rsid w:val="00834566"/>
    <w:rsid w:val="008406D4"/>
    <w:rsid w:val="00840745"/>
    <w:rsid w:val="008436CF"/>
    <w:rsid w:val="00844248"/>
    <w:rsid w:val="00844396"/>
    <w:rsid w:val="00844973"/>
    <w:rsid w:val="0084630E"/>
    <w:rsid w:val="008469D7"/>
    <w:rsid w:val="008473FA"/>
    <w:rsid w:val="008518B3"/>
    <w:rsid w:val="0085300F"/>
    <w:rsid w:val="00856C3A"/>
    <w:rsid w:val="0085734D"/>
    <w:rsid w:val="008606D0"/>
    <w:rsid w:val="00864AE2"/>
    <w:rsid w:val="0086532C"/>
    <w:rsid w:val="00865C55"/>
    <w:rsid w:val="00867177"/>
    <w:rsid w:val="00870639"/>
    <w:rsid w:val="00870EF7"/>
    <w:rsid w:val="00872914"/>
    <w:rsid w:val="0087437A"/>
    <w:rsid w:val="00874569"/>
    <w:rsid w:val="008748D0"/>
    <w:rsid w:val="00875F2F"/>
    <w:rsid w:val="00877E95"/>
    <w:rsid w:val="00880D2A"/>
    <w:rsid w:val="0088336C"/>
    <w:rsid w:val="00886EC0"/>
    <w:rsid w:val="00890B7F"/>
    <w:rsid w:val="00890C79"/>
    <w:rsid w:val="00891852"/>
    <w:rsid w:val="0089291F"/>
    <w:rsid w:val="0089445F"/>
    <w:rsid w:val="008949BF"/>
    <w:rsid w:val="008A16DE"/>
    <w:rsid w:val="008A187D"/>
    <w:rsid w:val="008A1D71"/>
    <w:rsid w:val="008A365A"/>
    <w:rsid w:val="008A412E"/>
    <w:rsid w:val="008A5068"/>
    <w:rsid w:val="008A60B1"/>
    <w:rsid w:val="008A6A7B"/>
    <w:rsid w:val="008B0CDF"/>
    <w:rsid w:val="008B1204"/>
    <w:rsid w:val="008B1546"/>
    <w:rsid w:val="008B3571"/>
    <w:rsid w:val="008B41CD"/>
    <w:rsid w:val="008B4B07"/>
    <w:rsid w:val="008B53B4"/>
    <w:rsid w:val="008B579D"/>
    <w:rsid w:val="008C076C"/>
    <w:rsid w:val="008C2A6F"/>
    <w:rsid w:val="008C2B12"/>
    <w:rsid w:val="008C3870"/>
    <w:rsid w:val="008C6962"/>
    <w:rsid w:val="008C6F74"/>
    <w:rsid w:val="008C7932"/>
    <w:rsid w:val="008D1E29"/>
    <w:rsid w:val="008D45B2"/>
    <w:rsid w:val="008D59F7"/>
    <w:rsid w:val="008D7073"/>
    <w:rsid w:val="008E3A3B"/>
    <w:rsid w:val="008E7D6F"/>
    <w:rsid w:val="008F0BB1"/>
    <w:rsid w:val="008F1AAE"/>
    <w:rsid w:val="008F2738"/>
    <w:rsid w:val="008F519C"/>
    <w:rsid w:val="00901F9C"/>
    <w:rsid w:val="00903816"/>
    <w:rsid w:val="0090461B"/>
    <w:rsid w:val="00905305"/>
    <w:rsid w:val="00906CAD"/>
    <w:rsid w:val="009109D1"/>
    <w:rsid w:val="00911672"/>
    <w:rsid w:val="00911FD5"/>
    <w:rsid w:val="00915AA5"/>
    <w:rsid w:val="009166E1"/>
    <w:rsid w:val="00917006"/>
    <w:rsid w:val="00920072"/>
    <w:rsid w:val="00921698"/>
    <w:rsid w:val="0092357D"/>
    <w:rsid w:val="009239F0"/>
    <w:rsid w:val="009248DE"/>
    <w:rsid w:val="00925B7B"/>
    <w:rsid w:val="00925BA4"/>
    <w:rsid w:val="00926B86"/>
    <w:rsid w:val="00930481"/>
    <w:rsid w:val="0093080D"/>
    <w:rsid w:val="00931042"/>
    <w:rsid w:val="00931596"/>
    <w:rsid w:val="009321F0"/>
    <w:rsid w:val="00933953"/>
    <w:rsid w:val="00933F71"/>
    <w:rsid w:val="00936699"/>
    <w:rsid w:val="00941C35"/>
    <w:rsid w:val="00943D55"/>
    <w:rsid w:val="009450E0"/>
    <w:rsid w:val="009466EC"/>
    <w:rsid w:val="009522FE"/>
    <w:rsid w:val="0095243F"/>
    <w:rsid w:val="009532D8"/>
    <w:rsid w:val="00954074"/>
    <w:rsid w:val="009550A9"/>
    <w:rsid w:val="00955711"/>
    <w:rsid w:val="0096290D"/>
    <w:rsid w:val="0096438D"/>
    <w:rsid w:val="00964FB1"/>
    <w:rsid w:val="0097137F"/>
    <w:rsid w:val="00974CF3"/>
    <w:rsid w:val="0097605F"/>
    <w:rsid w:val="00976B5E"/>
    <w:rsid w:val="00982345"/>
    <w:rsid w:val="00984ACD"/>
    <w:rsid w:val="00985BE0"/>
    <w:rsid w:val="009920C7"/>
    <w:rsid w:val="009921E8"/>
    <w:rsid w:val="00994247"/>
    <w:rsid w:val="009968ED"/>
    <w:rsid w:val="009A30D9"/>
    <w:rsid w:val="009B171B"/>
    <w:rsid w:val="009B1F1E"/>
    <w:rsid w:val="009B33F7"/>
    <w:rsid w:val="009B354F"/>
    <w:rsid w:val="009B48D3"/>
    <w:rsid w:val="009B4B3F"/>
    <w:rsid w:val="009B5268"/>
    <w:rsid w:val="009B5418"/>
    <w:rsid w:val="009B6773"/>
    <w:rsid w:val="009C047F"/>
    <w:rsid w:val="009C1B64"/>
    <w:rsid w:val="009C2033"/>
    <w:rsid w:val="009C20C2"/>
    <w:rsid w:val="009C2466"/>
    <w:rsid w:val="009C5FBD"/>
    <w:rsid w:val="009D2687"/>
    <w:rsid w:val="009D31E4"/>
    <w:rsid w:val="009D4119"/>
    <w:rsid w:val="009D4D85"/>
    <w:rsid w:val="009D7FF3"/>
    <w:rsid w:val="009E3B77"/>
    <w:rsid w:val="009E4E7C"/>
    <w:rsid w:val="009E5D00"/>
    <w:rsid w:val="009E7287"/>
    <w:rsid w:val="009E7903"/>
    <w:rsid w:val="009E7DEF"/>
    <w:rsid w:val="009E7EE2"/>
    <w:rsid w:val="009F1228"/>
    <w:rsid w:val="009F1715"/>
    <w:rsid w:val="009F2126"/>
    <w:rsid w:val="009F2CC0"/>
    <w:rsid w:val="009F35D5"/>
    <w:rsid w:val="009F4A3C"/>
    <w:rsid w:val="009F5381"/>
    <w:rsid w:val="009F727C"/>
    <w:rsid w:val="009F7B05"/>
    <w:rsid w:val="00A023D4"/>
    <w:rsid w:val="00A0407D"/>
    <w:rsid w:val="00A0436F"/>
    <w:rsid w:val="00A138B5"/>
    <w:rsid w:val="00A14696"/>
    <w:rsid w:val="00A1531D"/>
    <w:rsid w:val="00A17B75"/>
    <w:rsid w:val="00A21B81"/>
    <w:rsid w:val="00A23D3E"/>
    <w:rsid w:val="00A26770"/>
    <w:rsid w:val="00A26AFF"/>
    <w:rsid w:val="00A27147"/>
    <w:rsid w:val="00A30569"/>
    <w:rsid w:val="00A410D2"/>
    <w:rsid w:val="00A415D9"/>
    <w:rsid w:val="00A41DCF"/>
    <w:rsid w:val="00A41EEC"/>
    <w:rsid w:val="00A43B5A"/>
    <w:rsid w:val="00A440CE"/>
    <w:rsid w:val="00A46256"/>
    <w:rsid w:val="00A51111"/>
    <w:rsid w:val="00A51F18"/>
    <w:rsid w:val="00A548CF"/>
    <w:rsid w:val="00A54E4E"/>
    <w:rsid w:val="00A5635C"/>
    <w:rsid w:val="00A564B9"/>
    <w:rsid w:val="00A60417"/>
    <w:rsid w:val="00A60D2A"/>
    <w:rsid w:val="00A61091"/>
    <w:rsid w:val="00A6216A"/>
    <w:rsid w:val="00A668D9"/>
    <w:rsid w:val="00A67E72"/>
    <w:rsid w:val="00A7004E"/>
    <w:rsid w:val="00A73F13"/>
    <w:rsid w:val="00A74212"/>
    <w:rsid w:val="00A77941"/>
    <w:rsid w:val="00A80400"/>
    <w:rsid w:val="00A82A02"/>
    <w:rsid w:val="00A83FB7"/>
    <w:rsid w:val="00A851D1"/>
    <w:rsid w:val="00A861B4"/>
    <w:rsid w:val="00A8693B"/>
    <w:rsid w:val="00A919BE"/>
    <w:rsid w:val="00A94A15"/>
    <w:rsid w:val="00A95480"/>
    <w:rsid w:val="00A956B4"/>
    <w:rsid w:val="00A95FC7"/>
    <w:rsid w:val="00AA14E7"/>
    <w:rsid w:val="00AA1ADB"/>
    <w:rsid w:val="00AA231C"/>
    <w:rsid w:val="00AA2CD4"/>
    <w:rsid w:val="00AA4A1B"/>
    <w:rsid w:val="00AA4A66"/>
    <w:rsid w:val="00AA542E"/>
    <w:rsid w:val="00AA5535"/>
    <w:rsid w:val="00AA7EBC"/>
    <w:rsid w:val="00AB05DF"/>
    <w:rsid w:val="00AB5908"/>
    <w:rsid w:val="00AB5FB4"/>
    <w:rsid w:val="00AB606A"/>
    <w:rsid w:val="00AB7920"/>
    <w:rsid w:val="00AD05EF"/>
    <w:rsid w:val="00AD0EEC"/>
    <w:rsid w:val="00AD1E9F"/>
    <w:rsid w:val="00AD368F"/>
    <w:rsid w:val="00AD5A51"/>
    <w:rsid w:val="00AD60F6"/>
    <w:rsid w:val="00AD6292"/>
    <w:rsid w:val="00AD6E38"/>
    <w:rsid w:val="00AE01D3"/>
    <w:rsid w:val="00AE0B20"/>
    <w:rsid w:val="00AE134F"/>
    <w:rsid w:val="00AE1403"/>
    <w:rsid w:val="00AE17F1"/>
    <w:rsid w:val="00AE1CC2"/>
    <w:rsid w:val="00AE5B4B"/>
    <w:rsid w:val="00AE6281"/>
    <w:rsid w:val="00AF066C"/>
    <w:rsid w:val="00AF06CC"/>
    <w:rsid w:val="00AF29CC"/>
    <w:rsid w:val="00AF6C59"/>
    <w:rsid w:val="00AF7557"/>
    <w:rsid w:val="00B03CE2"/>
    <w:rsid w:val="00B04882"/>
    <w:rsid w:val="00B04B31"/>
    <w:rsid w:val="00B0543E"/>
    <w:rsid w:val="00B07277"/>
    <w:rsid w:val="00B075EF"/>
    <w:rsid w:val="00B10FB8"/>
    <w:rsid w:val="00B12617"/>
    <w:rsid w:val="00B12925"/>
    <w:rsid w:val="00B13DB8"/>
    <w:rsid w:val="00B140C5"/>
    <w:rsid w:val="00B14ADF"/>
    <w:rsid w:val="00B16C0D"/>
    <w:rsid w:val="00B217F5"/>
    <w:rsid w:val="00B224AA"/>
    <w:rsid w:val="00B22F05"/>
    <w:rsid w:val="00B23499"/>
    <w:rsid w:val="00B24E92"/>
    <w:rsid w:val="00B254C4"/>
    <w:rsid w:val="00B255E0"/>
    <w:rsid w:val="00B32188"/>
    <w:rsid w:val="00B32993"/>
    <w:rsid w:val="00B33E8F"/>
    <w:rsid w:val="00B3407D"/>
    <w:rsid w:val="00B35EED"/>
    <w:rsid w:val="00B36CE8"/>
    <w:rsid w:val="00B412CC"/>
    <w:rsid w:val="00B45F58"/>
    <w:rsid w:val="00B46FEC"/>
    <w:rsid w:val="00B55898"/>
    <w:rsid w:val="00B559D0"/>
    <w:rsid w:val="00B55C35"/>
    <w:rsid w:val="00B56DB9"/>
    <w:rsid w:val="00B57D9D"/>
    <w:rsid w:val="00B61BEA"/>
    <w:rsid w:val="00B6565C"/>
    <w:rsid w:val="00B70D7D"/>
    <w:rsid w:val="00B762A1"/>
    <w:rsid w:val="00B76D0D"/>
    <w:rsid w:val="00B80A8A"/>
    <w:rsid w:val="00B82F51"/>
    <w:rsid w:val="00B85AA7"/>
    <w:rsid w:val="00B85BFB"/>
    <w:rsid w:val="00B9531A"/>
    <w:rsid w:val="00B961F9"/>
    <w:rsid w:val="00BA287C"/>
    <w:rsid w:val="00BA2F14"/>
    <w:rsid w:val="00BA6B98"/>
    <w:rsid w:val="00BA6C47"/>
    <w:rsid w:val="00BA7A5D"/>
    <w:rsid w:val="00BB281C"/>
    <w:rsid w:val="00BB2DEE"/>
    <w:rsid w:val="00BB3668"/>
    <w:rsid w:val="00BB4675"/>
    <w:rsid w:val="00BB6B54"/>
    <w:rsid w:val="00BB6B9E"/>
    <w:rsid w:val="00BB7450"/>
    <w:rsid w:val="00BC191F"/>
    <w:rsid w:val="00BC1944"/>
    <w:rsid w:val="00BC3C64"/>
    <w:rsid w:val="00BC69C4"/>
    <w:rsid w:val="00BC7B3D"/>
    <w:rsid w:val="00BC7C98"/>
    <w:rsid w:val="00BD15AE"/>
    <w:rsid w:val="00BD17F7"/>
    <w:rsid w:val="00BD182D"/>
    <w:rsid w:val="00BD68C7"/>
    <w:rsid w:val="00BE1BF4"/>
    <w:rsid w:val="00BE4731"/>
    <w:rsid w:val="00BE79F0"/>
    <w:rsid w:val="00BF170C"/>
    <w:rsid w:val="00BF19D8"/>
    <w:rsid w:val="00BF2A20"/>
    <w:rsid w:val="00BF33C3"/>
    <w:rsid w:val="00BF46BF"/>
    <w:rsid w:val="00BF573C"/>
    <w:rsid w:val="00BF5C22"/>
    <w:rsid w:val="00BF61FE"/>
    <w:rsid w:val="00C00239"/>
    <w:rsid w:val="00C029ED"/>
    <w:rsid w:val="00C02DF1"/>
    <w:rsid w:val="00C03C1F"/>
    <w:rsid w:val="00C04025"/>
    <w:rsid w:val="00C040DD"/>
    <w:rsid w:val="00C0481D"/>
    <w:rsid w:val="00C060C7"/>
    <w:rsid w:val="00C06321"/>
    <w:rsid w:val="00C06964"/>
    <w:rsid w:val="00C07E8C"/>
    <w:rsid w:val="00C10114"/>
    <w:rsid w:val="00C11FD9"/>
    <w:rsid w:val="00C12C86"/>
    <w:rsid w:val="00C12C90"/>
    <w:rsid w:val="00C14158"/>
    <w:rsid w:val="00C14A19"/>
    <w:rsid w:val="00C14DEF"/>
    <w:rsid w:val="00C1612F"/>
    <w:rsid w:val="00C17504"/>
    <w:rsid w:val="00C1763A"/>
    <w:rsid w:val="00C215BE"/>
    <w:rsid w:val="00C233F7"/>
    <w:rsid w:val="00C2392A"/>
    <w:rsid w:val="00C23BC9"/>
    <w:rsid w:val="00C24E3E"/>
    <w:rsid w:val="00C306A1"/>
    <w:rsid w:val="00C30EED"/>
    <w:rsid w:val="00C31AAF"/>
    <w:rsid w:val="00C32A09"/>
    <w:rsid w:val="00C33632"/>
    <w:rsid w:val="00C401A3"/>
    <w:rsid w:val="00C412BD"/>
    <w:rsid w:val="00C43C66"/>
    <w:rsid w:val="00C441F8"/>
    <w:rsid w:val="00C45C6F"/>
    <w:rsid w:val="00C45F18"/>
    <w:rsid w:val="00C4688C"/>
    <w:rsid w:val="00C47BA5"/>
    <w:rsid w:val="00C50D44"/>
    <w:rsid w:val="00C51A15"/>
    <w:rsid w:val="00C521B6"/>
    <w:rsid w:val="00C528ED"/>
    <w:rsid w:val="00C541D8"/>
    <w:rsid w:val="00C55022"/>
    <w:rsid w:val="00C55D91"/>
    <w:rsid w:val="00C57AB8"/>
    <w:rsid w:val="00C7016B"/>
    <w:rsid w:val="00C74F74"/>
    <w:rsid w:val="00C80C19"/>
    <w:rsid w:val="00C81DCE"/>
    <w:rsid w:val="00C82218"/>
    <w:rsid w:val="00C844F6"/>
    <w:rsid w:val="00C84716"/>
    <w:rsid w:val="00C85B35"/>
    <w:rsid w:val="00C90443"/>
    <w:rsid w:val="00C91E74"/>
    <w:rsid w:val="00C92F8E"/>
    <w:rsid w:val="00C97133"/>
    <w:rsid w:val="00C979C5"/>
    <w:rsid w:val="00C97C47"/>
    <w:rsid w:val="00CA10B1"/>
    <w:rsid w:val="00CA30E7"/>
    <w:rsid w:val="00CA3C09"/>
    <w:rsid w:val="00CA4113"/>
    <w:rsid w:val="00CA531E"/>
    <w:rsid w:val="00CA68C7"/>
    <w:rsid w:val="00CB0077"/>
    <w:rsid w:val="00CB120E"/>
    <w:rsid w:val="00CB17A9"/>
    <w:rsid w:val="00CB4DE0"/>
    <w:rsid w:val="00CB5C35"/>
    <w:rsid w:val="00CC12EB"/>
    <w:rsid w:val="00CC2C30"/>
    <w:rsid w:val="00CC590E"/>
    <w:rsid w:val="00CC7141"/>
    <w:rsid w:val="00CD063D"/>
    <w:rsid w:val="00CD1E77"/>
    <w:rsid w:val="00CD3121"/>
    <w:rsid w:val="00CD5115"/>
    <w:rsid w:val="00CD53BA"/>
    <w:rsid w:val="00CE39D9"/>
    <w:rsid w:val="00CE662F"/>
    <w:rsid w:val="00CE6D82"/>
    <w:rsid w:val="00CE77C2"/>
    <w:rsid w:val="00CE7D63"/>
    <w:rsid w:val="00CF2535"/>
    <w:rsid w:val="00CF3AD3"/>
    <w:rsid w:val="00CF4F60"/>
    <w:rsid w:val="00CF622D"/>
    <w:rsid w:val="00CF6379"/>
    <w:rsid w:val="00CF7BD7"/>
    <w:rsid w:val="00CF7C54"/>
    <w:rsid w:val="00D005A1"/>
    <w:rsid w:val="00D01F46"/>
    <w:rsid w:val="00D023EE"/>
    <w:rsid w:val="00D04182"/>
    <w:rsid w:val="00D132D2"/>
    <w:rsid w:val="00D2027E"/>
    <w:rsid w:val="00D23EC4"/>
    <w:rsid w:val="00D2471C"/>
    <w:rsid w:val="00D248EF"/>
    <w:rsid w:val="00D30ACE"/>
    <w:rsid w:val="00D361F6"/>
    <w:rsid w:val="00D37F86"/>
    <w:rsid w:val="00D406BB"/>
    <w:rsid w:val="00D432B5"/>
    <w:rsid w:val="00D44677"/>
    <w:rsid w:val="00D46DDF"/>
    <w:rsid w:val="00D5077D"/>
    <w:rsid w:val="00D51366"/>
    <w:rsid w:val="00D52868"/>
    <w:rsid w:val="00D53846"/>
    <w:rsid w:val="00D53983"/>
    <w:rsid w:val="00D540B6"/>
    <w:rsid w:val="00D54A07"/>
    <w:rsid w:val="00D62179"/>
    <w:rsid w:val="00D63840"/>
    <w:rsid w:val="00D64C36"/>
    <w:rsid w:val="00D65809"/>
    <w:rsid w:val="00D66C09"/>
    <w:rsid w:val="00D7072F"/>
    <w:rsid w:val="00D71AE2"/>
    <w:rsid w:val="00D727E5"/>
    <w:rsid w:val="00D73667"/>
    <w:rsid w:val="00D74255"/>
    <w:rsid w:val="00D755AC"/>
    <w:rsid w:val="00D775CA"/>
    <w:rsid w:val="00D8086E"/>
    <w:rsid w:val="00D81BB8"/>
    <w:rsid w:val="00D81E68"/>
    <w:rsid w:val="00D83017"/>
    <w:rsid w:val="00D835AC"/>
    <w:rsid w:val="00D8428C"/>
    <w:rsid w:val="00D86606"/>
    <w:rsid w:val="00D876E2"/>
    <w:rsid w:val="00D87A49"/>
    <w:rsid w:val="00D91879"/>
    <w:rsid w:val="00D92D1D"/>
    <w:rsid w:val="00D938D0"/>
    <w:rsid w:val="00D93AF4"/>
    <w:rsid w:val="00D94A7F"/>
    <w:rsid w:val="00D95172"/>
    <w:rsid w:val="00D9651B"/>
    <w:rsid w:val="00D96894"/>
    <w:rsid w:val="00D97663"/>
    <w:rsid w:val="00DA0888"/>
    <w:rsid w:val="00DA1500"/>
    <w:rsid w:val="00DA3FFA"/>
    <w:rsid w:val="00DA4F85"/>
    <w:rsid w:val="00DA55FB"/>
    <w:rsid w:val="00DA589B"/>
    <w:rsid w:val="00DA656B"/>
    <w:rsid w:val="00DA7883"/>
    <w:rsid w:val="00DB0C99"/>
    <w:rsid w:val="00DB16BD"/>
    <w:rsid w:val="00DB365A"/>
    <w:rsid w:val="00DB3D86"/>
    <w:rsid w:val="00DB4C52"/>
    <w:rsid w:val="00DB597E"/>
    <w:rsid w:val="00DB6DE9"/>
    <w:rsid w:val="00DB7D7B"/>
    <w:rsid w:val="00DC5B9F"/>
    <w:rsid w:val="00DC7EE1"/>
    <w:rsid w:val="00DD06D0"/>
    <w:rsid w:val="00DD3E39"/>
    <w:rsid w:val="00DD4FAA"/>
    <w:rsid w:val="00DD588A"/>
    <w:rsid w:val="00DD5C11"/>
    <w:rsid w:val="00DD5DDE"/>
    <w:rsid w:val="00DE0887"/>
    <w:rsid w:val="00DE1288"/>
    <w:rsid w:val="00DE3953"/>
    <w:rsid w:val="00DE3BB4"/>
    <w:rsid w:val="00DE3D3B"/>
    <w:rsid w:val="00DE461E"/>
    <w:rsid w:val="00DE7433"/>
    <w:rsid w:val="00DF12AA"/>
    <w:rsid w:val="00DF16AB"/>
    <w:rsid w:val="00DF17C4"/>
    <w:rsid w:val="00DF439D"/>
    <w:rsid w:val="00E00618"/>
    <w:rsid w:val="00E0084E"/>
    <w:rsid w:val="00E02A5A"/>
    <w:rsid w:val="00E0572A"/>
    <w:rsid w:val="00E06244"/>
    <w:rsid w:val="00E1007A"/>
    <w:rsid w:val="00E1297D"/>
    <w:rsid w:val="00E172BE"/>
    <w:rsid w:val="00E200FA"/>
    <w:rsid w:val="00E2212E"/>
    <w:rsid w:val="00E2754A"/>
    <w:rsid w:val="00E27692"/>
    <w:rsid w:val="00E27DA1"/>
    <w:rsid w:val="00E305F4"/>
    <w:rsid w:val="00E30BA6"/>
    <w:rsid w:val="00E3142C"/>
    <w:rsid w:val="00E345B2"/>
    <w:rsid w:val="00E35A94"/>
    <w:rsid w:val="00E37FA0"/>
    <w:rsid w:val="00E40F7C"/>
    <w:rsid w:val="00E4342D"/>
    <w:rsid w:val="00E4367D"/>
    <w:rsid w:val="00E43F23"/>
    <w:rsid w:val="00E44873"/>
    <w:rsid w:val="00E44C61"/>
    <w:rsid w:val="00E45802"/>
    <w:rsid w:val="00E502EF"/>
    <w:rsid w:val="00E51E57"/>
    <w:rsid w:val="00E53745"/>
    <w:rsid w:val="00E54566"/>
    <w:rsid w:val="00E5483E"/>
    <w:rsid w:val="00E55506"/>
    <w:rsid w:val="00E63317"/>
    <w:rsid w:val="00E64316"/>
    <w:rsid w:val="00E66B9A"/>
    <w:rsid w:val="00E6730A"/>
    <w:rsid w:val="00E70858"/>
    <w:rsid w:val="00E74103"/>
    <w:rsid w:val="00E74A7B"/>
    <w:rsid w:val="00E82A82"/>
    <w:rsid w:val="00E82CD6"/>
    <w:rsid w:val="00E84003"/>
    <w:rsid w:val="00E85B0C"/>
    <w:rsid w:val="00E869A6"/>
    <w:rsid w:val="00E902B7"/>
    <w:rsid w:val="00E9051B"/>
    <w:rsid w:val="00E91B2E"/>
    <w:rsid w:val="00E93325"/>
    <w:rsid w:val="00E95B05"/>
    <w:rsid w:val="00E95C7A"/>
    <w:rsid w:val="00EA1F73"/>
    <w:rsid w:val="00EA7393"/>
    <w:rsid w:val="00EB01CA"/>
    <w:rsid w:val="00EB1CF9"/>
    <w:rsid w:val="00EB2AAB"/>
    <w:rsid w:val="00EB2F1D"/>
    <w:rsid w:val="00EB4B9C"/>
    <w:rsid w:val="00EB4BEE"/>
    <w:rsid w:val="00EB58AE"/>
    <w:rsid w:val="00EB7C1C"/>
    <w:rsid w:val="00EC11D1"/>
    <w:rsid w:val="00EC12CD"/>
    <w:rsid w:val="00EC1612"/>
    <w:rsid w:val="00EC1E33"/>
    <w:rsid w:val="00EC2C76"/>
    <w:rsid w:val="00EC36E4"/>
    <w:rsid w:val="00EC41E8"/>
    <w:rsid w:val="00EC589F"/>
    <w:rsid w:val="00EC5912"/>
    <w:rsid w:val="00EC5F70"/>
    <w:rsid w:val="00EC75BA"/>
    <w:rsid w:val="00ED0BD9"/>
    <w:rsid w:val="00ED1C7D"/>
    <w:rsid w:val="00ED1FA7"/>
    <w:rsid w:val="00ED43F0"/>
    <w:rsid w:val="00ED4FEB"/>
    <w:rsid w:val="00ED61DA"/>
    <w:rsid w:val="00EE0614"/>
    <w:rsid w:val="00EE0752"/>
    <w:rsid w:val="00EE4401"/>
    <w:rsid w:val="00EF34D5"/>
    <w:rsid w:val="00EF38A4"/>
    <w:rsid w:val="00EF7D98"/>
    <w:rsid w:val="00F00460"/>
    <w:rsid w:val="00F007F7"/>
    <w:rsid w:val="00F01BC6"/>
    <w:rsid w:val="00F01FE4"/>
    <w:rsid w:val="00F02160"/>
    <w:rsid w:val="00F03A25"/>
    <w:rsid w:val="00F07352"/>
    <w:rsid w:val="00F10A0C"/>
    <w:rsid w:val="00F10F55"/>
    <w:rsid w:val="00F21910"/>
    <w:rsid w:val="00F24179"/>
    <w:rsid w:val="00F30B34"/>
    <w:rsid w:val="00F33590"/>
    <w:rsid w:val="00F34FD5"/>
    <w:rsid w:val="00F40397"/>
    <w:rsid w:val="00F40398"/>
    <w:rsid w:val="00F403A5"/>
    <w:rsid w:val="00F42882"/>
    <w:rsid w:val="00F43844"/>
    <w:rsid w:val="00F4455A"/>
    <w:rsid w:val="00F450C2"/>
    <w:rsid w:val="00F47F03"/>
    <w:rsid w:val="00F51958"/>
    <w:rsid w:val="00F51A96"/>
    <w:rsid w:val="00F51D14"/>
    <w:rsid w:val="00F53FE7"/>
    <w:rsid w:val="00F54AF0"/>
    <w:rsid w:val="00F54E4E"/>
    <w:rsid w:val="00F6104B"/>
    <w:rsid w:val="00F62A77"/>
    <w:rsid w:val="00F63F94"/>
    <w:rsid w:val="00F646AB"/>
    <w:rsid w:val="00F64844"/>
    <w:rsid w:val="00F66E14"/>
    <w:rsid w:val="00F67C4F"/>
    <w:rsid w:val="00F73C23"/>
    <w:rsid w:val="00F73D0E"/>
    <w:rsid w:val="00F7528B"/>
    <w:rsid w:val="00F75D24"/>
    <w:rsid w:val="00F75FE6"/>
    <w:rsid w:val="00F77094"/>
    <w:rsid w:val="00F81B85"/>
    <w:rsid w:val="00F81FF5"/>
    <w:rsid w:val="00F82048"/>
    <w:rsid w:val="00F84786"/>
    <w:rsid w:val="00F85792"/>
    <w:rsid w:val="00F85DB6"/>
    <w:rsid w:val="00F8693D"/>
    <w:rsid w:val="00F86FF8"/>
    <w:rsid w:val="00F90F59"/>
    <w:rsid w:val="00F91752"/>
    <w:rsid w:val="00F95424"/>
    <w:rsid w:val="00F95A81"/>
    <w:rsid w:val="00F95EA5"/>
    <w:rsid w:val="00F96427"/>
    <w:rsid w:val="00F9669E"/>
    <w:rsid w:val="00F977FB"/>
    <w:rsid w:val="00FA00D2"/>
    <w:rsid w:val="00FA1F99"/>
    <w:rsid w:val="00FA201B"/>
    <w:rsid w:val="00FA2066"/>
    <w:rsid w:val="00FA2154"/>
    <w:rsid w:val="00FA2F89"/>
    <w:rsid w:val="00FA3CDD"/>
    <w:rsid w:val="00FA436D"/>
    <w:rsid w:val="00FA4732"/>
    <w:rsid w:val="00FA4C38"/>
    <w:rsid w:val="00FA5FF7"/>
    <w:rsid w:val="00FA63CB"/>
    <w:rsid w:val="00FA6EAA"/>
    <w:rsid w:val="00FB0571"/>
    <w:rsid w:val="00FB1BA6"/>
    <w:rsid w:val="00FB1D08"/>
    <w:rsid w:val="00FB3DB1"/>
    <w:rsid w:val="00FB43D7"/>
    <w:rsid w:val="00FB4B48"/>
    <w:rsid w:val="00FB508C"/>
    <w:rsid w:val="00FB5A86"/>
    <w:rsid w:val="00FB5B15"/>
    <w:rsid w:val="00FB7D34"/>
    <w:rsid w:val="00FC0A8F"/>
    <w:rsid w:val="00FC5570"/>
    <w:rsid w:val="00FD0A3A"/>
    <w:rsid w:val="00FD0D39"/>
    <w:rsid w:val="00FD15D5"/>
    <w:rsid w:val="00FD1C48"/>
    <w:rsid w:val="00FD258B"/>
    <w:rsid w:val="00FD3CFA"/>
    <w:rsid w:val="00FD4778"/>
    <w:rsid w:val="00FD703E"/>
    <w:rsid w:val="00FD7C52"/>
    <w:rsid w:val="00FE0E9F"/>
    <w:rsid w:val="00FE14CB"/>
    <w:rsid w:val="00FE2EA3"/>
    <w:rsid w:val="00FE3750"/>
    <w:rsid w:val="00FE51A9"/>
    <w:rsid w:val="00FE6CD3"/>
    <w:rsid w:val="00FF1656"/>
    <w:rsid w:val="00FF2444"/>
    <w:rsid w:val="00FF29B6"/>
    <w:rsid w:val="00FF349F"/>
    <w:rsid w:val="00FF43BC"/>
    <w:rsid w:val="00FF51CE"/>
    <w:rsid w:val="00FF5BB6"/>
    <w:rsid w:val="00FF602D"/>
    <w:rsid w:val="00FF6A75"/>
    <w:rsid w:val="00FF6D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2DC"/>
  </w:style>
  <w:style w:type="paragraph" w:styleId="1">
    <w:name w:val="heading 1"/>
    <w:basedOn w:val="a"/>
    <w:link w:val="10"/>
    <w:uiPriority w:val="9"/>
    <w:qFormat/>
    <w:rsid w:val="003050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5042"/>
    <w:rPr>
      <w:rFonts w:ascii="Times New Roman" w:eastAsia="Times New Roman" w:hAnsi="Times New Roman" w:cs="Times New Roman"/>
      <w:b/>
      <w:bCs/>
      <w:kern w:val="36"/>
      <w:sz w:val="48"/>
      <w:szCs w:val="48"/>
      <w:lang w:eastAsia="ru-RU"/>
    </w:rPr>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34"/>
    <w:semiHidden/>
    <w:unhideWhenUsed/>
    <w:qFormat/>
    <w:rsid w:val="003050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305042"/>
    <w:rPr>
      <w:i/>
      <w:iCs/>
    </w:rPr>
  </w:style>
  <w:style w:type="character" w:styleId="a5">
    <w:name w:val="Strong"/>
    <w:uiPriority w:val="22"/>
    <w:qFormat/>
    <w:rsid w:val="00A74212"/>
    <w:rPr>
      <w:b/>
      <w:bCs/>
    </w:rPr>
  </w:style>
  <w:style w:type="paragraph" w:styleId="a6">
    <w:name w:val="No Spacing"/>
    <w:uiPriority w:val="1"/>
    <w:qFormat/>
    <w:rsid w:val="00A74212"/>
    <w:pPr>
      <w:spacing w:after="0" w:line="240" w:lineRule="auto"/>
    </w:pPr>
    <w:rPr>
      <w:rFonts w:ascii="Calibri" w:eastAsia="Times New Roman" w:hAnsi="Calibri" w:cs="Times New Roman"/>
      <w:lang w:eastAsia="ru-RU"/>
    </w:rPr>
  </w:style>
  <w:style w:type="paragraph" w:customStyle="1" w:styleId="a7">
    <w:name w:val="Новый"/>
    <w:basedOn w:val="a"/>
    <w:rsid w:val="00C441F8"/>
    <w:pPr>
      <w:widowControl w:val="0"/>
      <w:suppressAutoHyphens/>
      <w:spacing w:after="0" w:line="360" w:lineRule="auto"/>
      <w:ind w:firstLine="454"/>
      <w:jc w:val="both"/>
    </w:pPr>
    <w:rPr>
      <w:rFonts w:ascii="Times New Roman" w:eastAsia="Andale Sans UI" w:hAnsi="Times New Roman" w:cs="Times New Roman"/>
      <w:kern w:val="1"/>
      <w:sz w:val="28"/>
      <w:szCs w:val="24"/>
    </w:rPr>
  </w:style>
  <w:style w:type="paragraph" w:styleId="a8">
    <w:name w:val="List Paragraph"/>
    <w:basedOn w:val="a"/>
    <w:uiPriority w:val="34"/>
    <w:qFormat/>
    <w:rsid w:val="00521BB1"/>
    <w:pPr>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5413940">
      <w:bodyDiv w:val="1"/>
      <w:marLeft w:val="0"/>
      <w:marRight w:val="0"/>
      <w:marTop w:val="0"/>
      <w:marBottom w:val="0"/>
      <w:divBdr>
        <w:top w:val="none" w:sz="0" w:space="0" w:color="auto"/>
        <w:left w:val="none" w:sz="0" w:space="0" w:color="auto"/>
        <w:bottom w:val="none" w:sz="0" w:space="0" w:color="auto"/>
        <w:right w:val="none" w:sz="0" w:space="0" w:color="auto"/>
      </w:divBdr>
      <w:divsChild>
        <w:div w:id="1222669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4101</Words>
  <Characters>23378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Александровн</dc:creator>
  <cp:keywords/>
  <dc:description/>
  <cp:lastModifiedBy>1</cp:lastModifiedBy>
  <cp:revision>9</cp:revision>
  <dcterms:created xsi:type="dcterms:W3CDTF">2018-10-17T01:18:00Z</dcterms:created>
  <dcterms:modified xsi:type="dcterms:W3CDTF">2021-01-20T12:27:00Z</dcterms:modified>
</cp:coreProperties>
</file>